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592BDA" w:rsidP="00592BDA" w:rsidRDefault="00592BDA" w14:paraId="0C883B71" w14:textId="77777777">
      <w:pPr>
        <w:jc w:val="right"/>
      </w:pPr>
      <w:r>
        <w:t>Zał</w:t>
      </w:r>
      <w:r w:rsidR="00E53CC2">
        <w:t>ącznik</w:t>
      </w:r>
      <w:r>
        <w:t xml:space="preserve"> nr </w:t>
      </w:r>
      <w:r w:rsidR="00126D92">
        <w:t>6</w:t>
      </w:r>
      <w:r>
        <w:t xml:space="preserve"> do ZW</w:t>
      </w:r>
      <w:r w:rsidR="00E40C64">
        <w:t xml:space="preserve"> </w:t>
      </w:r>
      <w:r w:rsidRPr="005813EF" w:rsidR="005813EF">
        <w:t>121</w:t>
      </w:r>
      <w:r w:rsidRPr="005813EF" w:rsidR="0020624E">
        <w:t>/</w:t>
      </w:r>
      <w:r w:rsidR="0020624E">
        <w:t>2020</w:t>
      </w:r>
    </w:p>
    <w:p w:rsidR="00A405D5" w:rsidP="00592BDA" w:rsidRDefault="00A405D5" w14:paraId="615D0C6E" w14:textId="77777777">
      <w:pPr>
        <w:jc w:val="right"/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112970E3" w14:textId="77777777"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041381" w:rsidP="00041381" w:rsidRDefault="00041381" w14:paraId="49B2C282" w14:textId="7096A88C">
            <w:r>
              <w:t>WYDZIAŁ</w:t>
            </w:r>
            <w:r w:rsidR="002C4A38">
              <w:t xml:space="preserve"> </w:t>
            </w:r>
            <w:r w:rsidR="00BF0345">
              <w:t xml:space="preserve">INFORMATYKI I ZARZĄDZANIA </w:t>
            </w:r>
          </w:p>
          <w:p w:rsidRPr="00041381" w:rsidR="00BF0345" w:rsidP="00041381" w:rsidRDefault="00BF0345" w14:paraId="5D0D3D9A" w14:textId="77777777"/>
          <w:p w:rsidR="00041381" w:rsidP="00041381" w:rsidRDefault="00041381" w14:paraId="69DCDA4D" w14:textId="77777777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A73274" w:rsidP="005C16CA" w:rsidRDefault="005C16CA" w14:paraId="58AFBD73" w14:textId="72CB598B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polskim </w:t>
            </w:r>
            <w:r w:rsidR="00BF0345">
              <w:t>Przywództwo w organizacji</w:t>
            </w:r>
          </w:p>
          <w:p w:rsidR="005C16CA" w:rsidP="005C16CA" w:rsidRDefault="005C16CA" w14:paraId="6903B9D2" w14:textId="71E651A9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 w:rsidR="00082321">
              <w:t>w języku angielskim</w:t>
            </w:r>
            <w:r w:rsidR="005C3BA6">
              <w:t xml:space="preserve"> </w:t>
            </w:r>
            <w:proofErr w:type="spellStart"/>
            <w:r w:rsidR="00BF0345">
              <w:t>Leadership</w:t>
            </w:r>
            <w:proofErr w:type="spellEnd"/>
            <w:r w:rsidR="00BF0345">
              <w:t xml:space="preserve"> in </w:t>
            </w:r>
            <w:proofErr w:type="spellStart"/>
            <w:r w:rsidR="00BF0345">
              <w:t>organizations</w:t>
            </w:r>
            <w:proofErr w:type="spellEnd"/>
          </w:p>
          <w:p w:rsidR="002C4A38" w:rsidRDefault="00D552A5" w14:paraId="4EFC8D59" w14:textId="2888FD0F">
            <w:pPr>
              <w:pStyle w:val="Nagwek2"/>
            </w:pPr>
            <w:r>
              <w:t>Kierunek studiów</w:t>
            </w:r>
            <w:r w:rsidR="00082321">
              <w:t xml:space="preserve"> (jeśli dotyczy): </w:t>
            </w:r>
            <w:r w:rsidR="004B13F2">
              <w:t>Zarządzanie</w:t>
            </w:r>
          </w:p>
          <w:p w:rsidR="00D552A5" w:rsidRDefault="009E431C" w14:paraId="49C763ED" w14:textId="147BA109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 xml:space="preserve">: </w:t>
            </w:r>
            <w:r w:rsidRPr="00BF0345" w:rsidR="00BF0345">
              <w:rPr>
                <w:lang w:eastAsia="pl-PL"/>
              </w:rPr>
              <w:t>Human Resource Management</w:t>
            </w:r>
          </w:p>
          <w:p w:rsidRPr="001B1466" w:rsidR="001B1466" w:rsidP="007A38FE" w:rsidRDefault="001B1466" w14:paraId="696CF304" w14:textId="3E460E3F">
            <w:pPr>
              <w:rPr>
                <w:b/>
                <w:bCs/>
              </w:rPr>
            </w:pPr>
            <w:r w:rsidRPr="001B1466">
              <w:rPr>
                <w:b/>
                <w:bCs/>
              </w:rPr>
              <w:t>Profil: ogólnoakademicki</w:t>
            </w:r>
          </w:p>
          <w:p w:rsidR="00D552A5" w:rsidP="00FA4EF0" w:rsidRDefault="00794A39" w14:paraId="289EA813" w14:textId="2FBB0DE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</w:t>
            </w:r>
            <w:r w:rsidR="002C4A38">
              <w:rPr>
                <w:b/>
                <w:bCs/>
              </w:rPr>
              <w:t>i forma</w:t>
            </w:r>
            <w:r w:rsidR="00C24AE7">
              <w:rPr>
                <w:b/>
                <w:bCs/>
              </w:rPr>
              <w:t xml:space="preserve"> studiów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D552A5">
              <w:rPr>
                <w:b/>
                <w:bCs/>
              </w:rPr>
              <w:t>II stopień</w:t>
            </w:r>
            <w:r w:rsidR="00AB33CE">
              <w:rPr>
                <w:b/>
                <w:bCs/>
              </w:rPr>
              <w:t xml:space="preserve"> </w:t>
            </w:r>
          </w:p>
          <w:p w:rsidR="00D552A5" w:rsidRDefault="00D552A5" w14:paraId="69A2BB44" w14:textId="54E7DB4D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>
              <w:rPr>
                <w:b/>
                <w:bCs/>
              </w:rPr>
              <w:t xml:space="preserve">obowiązkowy </w:t>
            </w:r>
          </w:p>
          <w:p w:rsidR="00D552A5" w:rsidRDefault="00D552A5" w14:paraId="22F7074B" w14:textId="0348C29B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20682E" w:rsidR="00BF0345">
              <w:rPr>
                <w:b/>
                <w:bCs/>
                <w:lang w:eastAsia="pl-PL"/>
              </w:rPr>
              <w:t>PSZ2507</w:t>
            </w:r>
          </w:p>
          <w:p w:rsidRPr="00874AAA" w:rsidR="009A3831" w:rsidP="00ED7792" w:rsidRDefault="00874AAA" w14:paraId="79DF9379" w14:textId="6797DC79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592BDA">
              <w:rPr>
                <w:b/>
                <w:bCs/>
              </w:rPr>
              <w:t>NIE</w:t>
            </w:r>
          </w:p>
        </w:tc>
      </w:tr>
    </w:tbl>
    <w:p w:rsidR="003C37E7" w:rsidRDefault="003C37E7" w14:paraId="59A0D9BE" w14:textId="77777777">
      <w:pPr>
        <w:rPr>
          <w:sz w:val="12"/>
          <w:szCs w:val="12"/>
        </w:rPr>
      </w:pPr>
    </w:p>
    <w:p w:rsidR="005C16CA" w:rsidRDefault="005C16CA" w14:paraId="0ACE4490" w14:textId="77777777">
      <w:pPr>
        <w:rPr>
          <w:sz w:val="12"/>
          <w:szCs w:val="12"/>
        </w:rPr>
      </w:pPr>
    </w:p>
    <w:p w:rsidR="005C16CA" w:rsidRDefault="005C16CA" w14:paraId="2629096D" w14:textId="77777777">
      <w:pPr>
        <w:rPr>
          <w:sz w:val="12"/>
          <w:szCs w:val="1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716"/>
        <w:gridCol w:w="1116"/>
        <w:gridCol w:w="1257"/>
        <w:gridCol w:w="1426"/>
        <w:gridCol w:w="1241"/>
        <w:gridCol w:w="1304"/>
      </w:tblGrid>
      <w:tr w:rsidRPr="00390B75" w:rsidR="0096719C" w:rsidTr="153A3388" w14:paraId="2B6B84E0" w14:textId="77777777">
        <w:tc>
          <w:tcPr>
            <w:tcW w:w="2802" w:type="dxa"/>
            <w:tcMar/>
          </w:tcPr>
          <w:p w:rsidRPr="00390B75" w:rsidR="0096719C" w:rsidRDefault="0096719C" w14:paraId="0F5B6E85" w14:textId="77777777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Mar/>
          </w:tcPr>
          <w:p w:rsidRPr="00390B75" w:rsidR="0096719C" w:rsidRDefault="0096719C" w14:paraId="41ABA894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  <w:tcMar/>
          </w:tcPr>
          <w:p w:rsidRPr="00390B75" w:rsidR="0096719C" w:rsidRDefault="0096719C" w14:paraId="716EFB72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  <w:tcMar/>
          </w:tcPr>
          <w:p w:rsidRPr="00390B75" w:rsidR="0096719C" w:rsidRDefault="0096719C" w14:paraId="49B141C5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tcMar/>
          </w:tcPr>
          <w:p w:rsidRPr="00390B75" w:rsidR="0096719C" w:rsidRDefault="0096719C" w14:paraId="3034F810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  <w:tcMar/>
          </w:tcPr>
          <w:p w:rsidRPr="00390B75" w:rsidR="0096719C" w:rsidRDefault="0096719C" w14:paraId="7B1D3AF3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Pr="00390B75" w:rsidR="0096719C" w:rsidTr="153A3388" w14:paraId="579BC009" w14:textId="77777777">
        <w:tc>
          <w:tcPr>
            <w:tcW w:w="2802" w:type="dxa"/>
            <w:tcMar/>
          </w:tcPr>
          <w:p w:rsidRPr="00390B75" w:rsidR="0096719C" w:rsidP="00EB330B" w:rsidRDefault="00BE27A3" w14:paraId="56D53DF2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Pr="00390B75" w:rsidR="0096719C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  <w:tcMar/>
          </w:tcPr>
          <w:p w:rsidRPr="00390B75" w:rsidR="0096719C" w:rsidP="004D7B35" w:rsidRDefault="002B2FBC" w14:paraId="4DB64C13" w14:textId="55594B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  <w:tcMar/>
          </w:tcPr>
          <w:p w:rsidR="153A3388" w:rsidP="153A3388" w:rsidRDefault="153A3388" w14:noSpellErr="1" w14:paraId="66948A3B" w14:textId="63532E72">
            <w:pPr>
              <w:jc w:val="center"/>
              <w:rPr>
                <w:sz w:val="22"/>
                <w:szCs w:val="22"/>
              </w:rPr>
            </w:pPr>
            <w:r w:rsidRPr="153A3388" w:rsidR="153A3388">
              <w:rPr>
                <w:sz w:val="22"/>
                <w:szCs w:val="22"/>
              </w:rPr>
              <w:t>30</w:t>
            </w:r>
          </w:p>
        </w:tc>
        <w:tc>
          <w:tcPr>
            <w:tcW w:w="1426" w:type="dxa"/>
            <w:tcMar/>
          </w:tcPr>
          <w:p w:rsidRPr="00390B75" w:rsidR="0096719C" w:rsidP="004D7B35" w:rsidRDefault="0096719C" w14:paraId="10B4F5A6" w14:textId="77726A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Mar/>
          </w:tcPr>
          <w:p w:rsidRPr="00390B75" w:rsidR="0096719C" w:rsidP="004D7B35" w:rsidRDefault="0096719C" w14:paraId="0940A3C5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tcMar/>
          </w:tcPr>
          <w:p w:rsidRPr="00390B75" w:rsidR="0096719C" w:rsidP="004D7B35" w:rsidRDefault="002B2FBC" w14:paraId="0FD77477" w14:noSpellErr="1" w14:textId="0E957565">
            <w:pPr>
              <w:jc w:val="center"/>
              <w:rPr>
                <w:sz w:val="22"/>
                <w:szCs w:val="22"/>
              </w:rPr>
            </w:pPr>
          </w:p>
        </w:tc>
      </w:tr>
      <w:tr w:rsidRPr="00390B75" w:rsidR="00EB330B" w:rsidTr="153A3388" w14:paraId="114D796B" w14:textId="77777777">
        <w:tc>
          <w:tcPr>
            <w:tcW w:w="2802" w:type="dxa"/>
            <w:tcMar/>
          </w:tcPr>
          <w:p w:rsidR="00EB330B" w:rsidP="00EB330B" w:rsidRDefault="00EB330B" w14:paraId="0D230C10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tcMar/>
          </w:tcPr>
          <w:p w:rsidRPr="00390B75" w:rsidR="00EB330B" w:rsidP="004D7B35" w:rsidRDefault="00BF0345" w14:paraId="14927FC8" w14:textId="637814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5C3BA6">
              <w:rPr>
                <w:sz w:val="22"/>
                <w:szCs w:val="22"/>
              </w:rPr>
              <w:t>0</w:t>
            </w:r>
          </w:p>
        </w:tc>
        <w:tc>
          <w:tcPr>
            <w:tcW w:w="1267" w:type="dxa"/>
            <w:tcMar/>
          </w:tcPr>
          <w:p w:rsidR="153A3388" w:rsidP="153A3388" w:rsidRDefault="153A3388" w14:noSpellErr="1" w14:paraId="1BA78AFF" w14:textId="7E1FC3D7">
            <w:pPr>
              <w:jc w:val="center"/>
              <w:rPr>
                <w:sz w:val="22"/>
                <w:szCs w:val="22"/>
              </w:rPr>
            </w:pPr>
            <w:r w:rsidRPr="153A3388" w:rsidR="153A3388">
              <w:rPr>
                <w:sz w:val="22"/>
                <w:szCs w:val="22"/>
              </w:rPr>
              <w:t>5</w:t>
            </w:r>
            <w:r w:rsidRPr="153A3388" w:rsidR="153A3388">
              <w:rPr>
                <w:sz w:val="22"/>
                <w:szCs w:val="22"/>
              </w:rPr>
              <w:t>0</w:t>
            </w:r>
          </w:p>
        </w:tc>
        <w:tc>
          <w:tcPr>
            <w:tcW w:w="1426" w:type="dxa"/>
            <w:tcMar/>
          </w:tcPr>
          <w:p w:rsidRPr="00390B75" w:rsidR="00EB330B" w:rsidP="004D7B35" w:rsidRDefault="00EB330B" w14:paraId="60222EAB" w14:textId="165B85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Mar/>
          </w:tcPr>
          <w:p w:rsidRPr="00390B75" w:rsidR="00EB330B" w:rsidP="004D7B35" w:rsidRDefault="00EB330B" w14:paraId="1A65326F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tcMar/>
          </w:tcPr>
          <w:p w:rsidRPr="00390B75" w:rsidR="00EB330B" w:rsidP="004D7B35" w:rsidRDefault="0020682E" w14:paraId="374C9DC6" w14:noSpellErr="1" w14:textId="2C389951">
            <w:pPr>
              <w:jc w:val="center"/>
              <w:rPr>
                <w:sz w:val="22"/>
                <w:szCs w:val="22"/>
              </w:rPr>
            </w:pPr>
          </w:p>
        </w:tc>
      </w:tr>
      <w:tr w:rsidRPr="00390B75" w:rsidR="0096719C" w:rsidTr="153A3388" w14:paraId="151FF7B3" w14:textId="77777777">
        <w:tc>
          <w:tcPr>
            <w:tcW w:w="2802" w:type="dxa"/>
            <w:tcMar/>
          </w:tcPr>
          <w:p w:rsidRPr="00390B75" w:rsidR="0096719C" w:rsidRDefault="0096719C" w14:paraId="6437B218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tcMar/>
          </w:tcPr>
          <w:p w:rsidRPr="007358EE" w:rsidR="0096719C" w:rsidP="004D7B35" w:rsidRDefault="00BF0345" w14:paraId="47B833B6" w14:textId="170179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egzamin</w:t>
            </w:r>
          </w:p>
        </w:tc>
        <w:tc>
          <w:tcPr>
            <w:tcW w:w="1267" w:type="dxa"/>
            <w:tcMar/>
          </w:tcPr>
          <w:p w:rsidR="153A3388" w:rsidP="153A3388" w:rsidRDefault="153A3388" w14:noSpellErr="1" w14:paraId="51C5CE4F" w14:textId="2CDCDF51">
            <w:pPr>
              <w:jc w:val="center"/>
              <w:rPr>
                <w:sz w:val="20"/>
                <w:szCs w:val="20"/>
              </w:rPr>
            </w:pPr>
            <w:r w:rsidRPr="153A3388" w:rsidR="153A3388">
              <w:rPr>
                <w:sz w:val="20"/>
                <w:szCs w:val="20"/>
              </w:rPr>
              <w:t>zaliczenie na ocenę</w:t>
            </w:r>
          </w:p>
        </w:tc>
        <w:tc>
          <w:tcPr>
            <w:tcW w:w="1426" w:type="dxa"/>
            <w:tcMar/>
          </w:tcPr>
          <w:p w:rsidRPr="007358EE" w:rsidR="0096719C" w:rsidP="004D7B35" w:rsidRDefault="0096719C" w14:paraId="47275C5E" w14:textId="195903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/>
          </w:tcPr>
          <w:p w:rsidRPr="007358EE" w:rsidR="0096719C" w:rsidP="004D7B35" w:rsidRDefault="0096719C" w14:paraId="4C0F510C" w14:textId="4AAEC9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tcMar/>
          </w:tcPr>
          <w:p w:rsidRPr="007358EE" w:rsidR="0096719C" w:rsidP="004D7B35" w:rsidRDefault="00BF0345" w14:paraId="02A528EF" w14:noSpellErr="1" w14:textId="314A6E56">
            <w:pPr>
              <w:jc w:val="center"/>
              <w:rPr>
                <w:sz w:val="20"/>
                <w:szCs w:val="20"/>
              </w:rPr>
            </w:pPr>
          </w:p>
        </w:tc>
      </w:tr>
      <w:tr w:rsidRPr="00390B75" w:rsidR="0096719C" w:rsidTr="153A3388" w14:paraId="2760395C" w14:textId="77777777">
        <w:tc>
          <w:tcPr>
            <w:tcW w:w="2802" w:type="dxa"/>
            <w:tcMar/>
          </w:tcPr>
          <w:p w:rsidRPr="00390B75" w:rsidR="0096719C" w:rsidP="00990D32" w:rsidRDefault="0050644A" w14:paraId="066E3B37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Pr="00390B75" w:rsidR="0096719C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Pr="00390B75" w:rsidR="0096719C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  <w:tcMar/>
          </w:tcPr>
          <w:p w:rsidRPr="00390B75" w:rsidR="0096719C" w:rsidP="004D7B35" w:rsidRDefault="0096719C" w14:paraId="4DE26567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tcMar/>
          </w:tcPr>
          <w:p w:rsidR="153A3388" w:rsidP="153A3388" w:rsidRDefault="153A3388" w14:noSpellErr="1" w14:paraId="6E102D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tcMar/>
          </w:tcPr>
          <w:p w:rsidRPr="00390B75" w:rsidR="0096719C" w:rsidP="004D7B35" w:rsidRDefault="0096719C" w14:paraId="4C3AF685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Mar/>
          </w:tcPr>
          <w:p w:rsidRPr="00390B75" w:rsidR="0096719C" w:rsidP="004D7B35" w:rsidRDefault="0096719C" w14:paraId="0D103346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tcMar/>
          </w:tcPr>
          <w:p w:rsidRPr="00390B75" w:rsidR="0096719C" w:rsidP="004D7B35" w:rsidRDefault="0096719C" w14:paraId="418BB309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390B75" w:rsidR="002C4A38" w:rsidTr="153A3388" w14:paraId="6226D478" w14:textId="77777777">
        <w:tc>
          <w:tcPr>
            <w:tcW w:w="2802" w:type="dxa"/>
            <w:tcMar/>
          </w:tcPr>
          <w:p w:rsidRPr="00EB330B" w:rsidR="002C4A38" w:rsidRDefault="002C4A38" w14:paraId="31855723" w14:textId="77777777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tcMar/>
          </w:tcPr>
          <w:p w:rsidRPr="00BF0345" w:rsidR="002C4A38" w:rsidP="004D7B35" w:rsidRDefault="00BF0345" w14:paraId="636CB5F3" w14:textId="10C2C05C">
            <w:pPr>
              <w:jc w:val="center"/>
              <w:rPr>
                <w:bCs/>
                <w:sz w:val="22"/>
                <w:szCs w:val="22"/>
              </w:rPr>
            </w:pPr>
            <w:r w:rsidRPr="00BF0345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267" w:type="dxa"/>
            <w:tcMar/>
          </w:tcPr>
          <w:p w:rsidR="153A3388" w:rsidP="153A3388" w:rsidRDefault="153A3388" w14:noSpellErr="1" w14:paraId="7418FEE7" w14:textId="048843EE">
            <w:pPr>
              <w:jc w:val="center"/>
              <w:rPr>
                <w:sz w:val="22"/>
                <w:szCs w:val="22"/>
              </w:rPr>
            </w:pPr>
            <w:r w:rsidRPr="153A3388" w:rsidR="153A3388">
              <w:rPr>
                <w:sz w:val="22"/>
                <w:szCs w:val="22"/>
              </w:rPr>
              <w:t>2</w:t>
            </w:r>
          </w:p>
        </w:tc>
        <w:tc>
          <w:tcPr>
            <w:tcW w:w="1426" w:type="dxa"/>
            <w:tcMar/>
          </w:tcPr>
          <w:p w:rsidRPr="00390B75" w:rsidR="002C4A38" w:rsidP="004D7B35" w:rsidRDefault="002C4A38" w14:paraId="2C7C99DE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Mar/>
          </w:tcPr>
          <w:p w:rsidRPr="00390B75" w:rsidR="002C4A38" w:rsidP="004D7B35" w:rsidRDefault="002C4A38" w14:paraId="4327B3DD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tcMar/>
          </w:tcPr>
          <w:p w:rsidRPr="00390B75" w:rsidR="002C4A38" w:rsidP="004D7B35" w:rsidRDefault="00E64EEC" w14:paraId="652BF36F" w14:noSpellErr="1" w14:textId="2CA92DD7">
            <w:pPr>
              <w:jc w:val="center"/>
              <w:rPr>
                <w:sz w:val="22"/>
                <w:szCs w:val="22"/>
              </w:rPr>
            </w:pPr>
          </w:p>
        </w:tc>
      </w:tr>
      <w:tr w:rsidRPr="00390B75" w:rsidR="009B74F0" w:rsidTr="153A3388" w14:paraId="4F252481" w14:textId="77777777">
        <w:tc>
          <w:tcPr>
            <w:tcW w:w="2802" w:type="dxa"/>
            <w:tcMar/>
          </w:tcPr>
          <w:p w:rsidR="005C16CA" w:rsidP="00BE27A3" w:rsidRDefault="005C16CA" w14:paraId="06B1F60F" w14:textId="777777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:rsidRPr="00EB330B" w:rsidR="009B74F0" w:rsidP="00BE27A3" w:rsidRDefault="00BE27A3" w14:paraId="74395797" w14:textId="777777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tcMar/>
          </w:tcPr>
          <w:p w:rsidRPr="00390B75" w:rsidR="009B74F0" w:rsidP="004D7B35" w:rsidRDefault="00BF0345" w14:paraId="56E23A42" w14:textId="1A5A52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7" w:type="dxa"/>
            <w:tcMar/>
          </w:tcPr>
          <w:p w:rsidR="153A3388" w:rsidP="153A3388" w:rsidRDefault="153A3388" w14:noSpellErr="1" w14:paraId="5BCA179D" w14:textId="7AA2AF77">
            <w:pPr>
              <w:jc w:val="center"/>
              <w:rPr>
                <w:sz w:val="22"/>
                <w:szCs w:val="22"/>
              </w:rPr>
            </w:pPr>
            <w:r w:rsidRPr="153A3388" w:rsidR="153A3388">
              <w:rPr>
                <w:sz w:val="22"/>
                <w:szCs w:val="22"/>
              </w:rPr>
              <w:t>2</w:t>
            </w:r>
          </w:p>
        </w:tc>
        <w:tc>
          <w:tcPr>
            <w:tcW w:w="1426" w:type="dxa"/>
            <w:tcMar/>
          </w:tcPr>
          <w:p w:rsidRPr="00390B75" w:rsidR="009B74F0" w:rsidP="004D7B35" w:rsidRDefault="009B74F0" w14:paraId="5766BA25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Mar/>
          </w:tcPr>
          <w:p w:rsidRPr="00390B75" w:rsidR="009B74F0" w:rsidP="004D7B35" w:rsidRDefault="009B74F0" w14:paraId="1B0004EC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tcMar/>
          </w:tcPr>
          <w:p w:rsidRPr="00390B75" w:rsidR="009B74F0" w:rsidP="004D7B35" w:rsidRDefault="00E64EEC" w14:paraId="6AC97F4A" w14:noSpellErr="1" w14:textId="774BD9D7">
            <w:pPr>
              <w:jc w:val="center"/>
              <w:rPr>
                <w:sz w:val="22"/>
                <w:szCs w:val="22"/>
              </w:rPr>
            </w:pPr>
          </w:p>
        </w:tc>
      </w:tr>
      <w:tr w:rsidRPr="00390B75" w:rsidR="00EB330B" w:rsidTr="153A3388" w14:paraId="6F5CF182" w14:textId="77777777">
        <w:tc>
          <w:tcPr>
            <w:tcW w:w="2802" w:type="dxa"/>
            <w:tcMar/>
          </w:tcPr>
          <w:p w:rsidRPr="00C35AC8" w:rsidR="00EB330B" w:rsidP="008112FE" w:rsidRDefault="00C35AC8" w14:paraId="5EF654FC" w14:textId="777777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 w:rsidR="00EB330B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>
              <w:rPr>
                <w:sz w:val="20"/>
                <w:szCs w:val="20"/>
              </w:rPr>
              <w:t xml:space="preserve">udziału nauczycieli </w:t>
            </w:r>
            <w:r w:rsidR="008112FE">
              <w:rPr>
                <w:sz w:val="20"/>
                <w:szCs w:val="20"/>
              </w:rPr>
              <w:t xml:space="preserve">lub </w:t>
            </w:r>
            <w:r w:rsidR="00B1282C">
              <w:rPr>
                <w:sz w:val="20"/>
                <w:szCs w:val="20"/>
              </w:rPr>
              <w:t xml:space="preserve">innych osób prowadzących </w:t>
            </w:r>
            <w:proofErr w:type="gramStart"/>
            <w:r w:rsidR="00B1282C">
              <w:rPr>
                <w:sz w:val="20"/>
                <w:szCs w:val="20"/>
              </w:rPr>
              <w:t>zajęcia</w:t>
            </w:r>
            <w:r w:rsidRPr="00C35AC8" w:rsidR="00EB330B">
              <w:rPr>
                <w:sz w:val="20"/>
                <w:szCs w:val="20"/>
              </w:rPr>
              <w:t xml:space="preserve">  (</w:t>
            </w:r>
            <w:proofErr w:type="gramEnd"/>
            <w:r w:rsidRPr="00C35AC8" w:rsidR="00EB330B">
              <w:rPr>
                <w:sz w:val="20"/>
                <w:szCs w:val="20"/>
              </w:rPr>
              <w:t>B</w:t>
            </w:r>
            <w:r w:rsidR="0020624E">
              <w:rPr>
                <w:sz w:val="20"/>
                <w:szCs w:val="20"/>
              </w:rPr>
              <w:t>U</w:t>
            </w:r>
            <w:r w:rsidRPr="00C35AC8" w:rsidR="00EB330B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tcMar/>
          </w:tcPr>
          <w:p w:rsidRPr="00390B75" w:rsidR="00EB330B" w:rsidP="004D7B35" w:rsidRDefault="00BF0345" w14:paraId="2B272582" w14:textId="0F88F6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1267" w:type="dxa"/>
            <w:tcMar/>
          </w:tcPr>
          <w:p w:rsidR="153A3388" w:rsidP="153A3388" w:rsidRDefault="153A3388" w14:noSpellErr="1" w14:paraId="6D6BEDA0" w14:textId="49C6455B">
            <w:pPr>
              <w:jc w:val="center"/>
              <w:rPr>
                <w:sz w:val="22"/>
                <w:szCs w:val="22"/>
              </w:rPr>
            </w:pPr>
            <w:r w:rsidRPr="153A3388" w:rsidR="153A3388">
              <w:rPr>
                <w:sz w:val="22"/>
                <w:szCs w:val="22"/>
              </w:rPr>
              <w:t>1,4</w:t>
            </w:r>
          </w:p>
        </w:tc>
        <w:tc>
          <w:tcPr>
            <w:tcW w:w="1426" w:type="dxa"/>
            <w:tcMar/>
          </w:tcPr>
          <w:p w:rsidRPr="00390B75" w:rsidR="00EB330B" w:rsidP="004D7B35" w:rsidRDefault="00EB330B" w14:paraId="24319A98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Mar/>
          </w:tcPr>
          <w:p w:rsidRPr="00390B75" w:rsidR="00EB330B" w:rsidP="004D7B35" w:rsidRDefault="00EB330B" w14:paraId="1E0475B0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tcMar/>
          </w:tcPr>
          <w:p w:rsidRPr="00390B75" w:rsidR="00EB330B" w:rsidP="004D7B35" w:rsidRDefault="00E64EEC" w14:paraId="2C23AAD1" w14:noSpellErr="1" w14:textId="6024E390">
            <w:pPr>
              <w:jc w:val="center"/>
              <w:rPr>
                <w:sz w:val="22"/>
                <w:szCs w:val="22"/>
              </w:rPr>
            </w:pPr>
          </w:p>
        </w:tc>
      </w:tr>
    </w:tbl>
    <w:p w:rsidR="00EF221E" w:rsidP="00EF221E" w:rsidRDefault="00EF221E" w14:paraId="24519E4D" w14:textId="7591C1B0">
      <w:pPr>
        <w:rPr>
          <w:sz w:val="12"/>
          <w:szCs w:val="12"/>
        </w:rPr>
      </w:pPr>
    </w:p>
    <w:p w:rsidR="005C16CA" w:rsidRDefault="005C16CA" w14:paraId="6A32AA90" w14:textId="77777777">
      <w:pPr>
        <w:rPr>
          <w:sz w:val="12"/>
          <w:szCs w:val="12"/>
        </w:rPr>
      </w:pPr>
    </w:p>
    <w:p w:rsidRPr="003C37E7" w:rsidR="003C37E7" w:rsidRDefault="003C37E7" w14:paraId="34C6582A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Pr="005C3BA6" w:rsidR="00D552A5" w:rsidTr="40F2C2E7" w14:paraId="1FA92CDD" w14:textId="77777777"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D552A5" w:rsidP="40F2C2E7" w:rsidRDefault="00D552A5" w14:paraId="686A76C5" w14:textId="6FBBBF0D">
            <w:pPr>
              <w:pStyle w:val="Tekstpodstawowy"/>
              <w:numPr>
                <w:ilvl w:val="0"/>
                <w:numId w:val="17"/>
              </w:numPr>
              <w:spacing w:before="60" w:after="20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40F2C2E7" w:rsidR="00D552A5">
              <w:rPr>
                <w:b w:val="1"/>
                <w:bCs w:val="1"/>
                <w:sz w:val="22"/>
                <w:szCs w:val="22"/>
              </w:rPr>
              <w:t>WYMAGANIA WST</w:t>
            </w:r>
            <w:r w:rsidRPr="40F2C2E7" w:rsidR="003F183E">
              <w:rPr>
                <w:b w:val="1"/>
                <w:bCs w:val="1"/>
                <w:sz w:val="22"/>
                <w:szCs w:val="22"/>
              </w:rPr>
              <w:t>Ę</w:t>
            </w:r>
            <w:r w:rsidRPr="40F2C2E7" w:rsidR="00D552A5">
              <w:rPr>
                <w:b w:val="1"/>
                <w:bCs w:val="1"/>
                <w:sz w:val="22"/>
                <w:szCs w:val="22"/>
              </w:rPr>
              <w:t>PNE W ZAKRESIE WIEDZY, UMIEJĘTNOŚCI I KOMPETENCJI</w:t>
            </w:r>
            <w:r w:rsidRPr="40F2C2E7" w:rsidR="00A405D5">
              <w:rPr>
                <w:b w:val="1"/>
                <w:bCs w:val="1"/>
                <w:sz w:val="22"/>
                <w:szCs w:val="22"/>
              </w:rPr>
              <w:t xml:space="preserve"> </w:t>
            </w:r>
          </w:p>
          <w:p w:rsidRPr="005C3BA6" w:rsidR="004D7B35" w:rsidP="004D7B35" w:rsidRDefault="004D7B35" w14:paraId="3C40DE9E" w14:textId="650DC407">
            <w:pPr>
              <w:ind w:left="10"/>
            </w:pPr>
            <w:r w:rsidR="38249D5E">
              <w:rPr/>
              <w:t>Podstawowa wiedza z zakresu nauk społecznych</w:t>
            </w:r>
          </w:p>
        </w:tc>
      </w:tr>
    </w:tbl>
    <w:p w:rsidRPr="005C3BA6" w:rsidR="003C37E7" w:rsidRDefault="003C37E7" w14:paraId="382AEF7B" w14:textId="77777777">
      <w:pPr>
        <w:rPr>
          <w:sz w:val="12"/>
          <w:szCs w:val="12"/>
        </w:rPr>
      </w:pPr>
    </w:p>
    <w:p w:rsidR="009E23F5" w:rsidRDefault="009E23F5" w14:paraId="62320950" w14:textId="5C36549C">
      <w:pPr>
        <w:rPr>
          <w:sz w:val="12"/>
          <w:szCs w:val="1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060"/>
      </w:tblGrid>
      <w:tr w:rsidRPr="000E0FFB" w:rsidR="009E23F5" w:rsidTr="001A43C0" w14:paraId="390032E0" w14:textId="77777777">
        <w:tc>
          <w:tcPr>
            <w:tcW w:w="9210" w:type="dxa"/>
          </w:tcPr>
          <w:p w:rsidR="009E23F5" w:rsidP="001A43C0" w:rsidRDefault="009E23F5" w14:paraId="349C34C7" w14:textId="01131477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lastRenderedPageBreak/>
              <w:t>CELE PRZEDMIOTU</w:t>
            </w:r>
          </w:p>
          <w:p w:rsidRPr="001A43C0" w:rsidR="004D7B35" w:rsidP="001A43C0" w:rsidRDefault="004D7B35" w14:paraId="5404D360" w14:textId="77777777">
            <w:pPr>
              <w:jc w:val="center"/>
              <w:rPr>
                <w:b/>
                <w:sz w:val="22"/>
                <w:szCs w:val="22"/>
              </w:rPr>
            </w:pPr>
          </w:p>
          <w:p w:rsidR="009E23F5" w:rsidP="00082321" w:rsidRDefault="00161417" w14:paraId="1AE98727" w14:textId="77777777">
            <w:pPr>
              <w:rPr>
                <w:sz w:val="22"/>
                <w:szCs w:val="22"/>
                <w:lang w:eastAsia="pl-PL"/>
              </w:rPr>
            </w:pPr>
            <w:r w:rsidRPr="000E0FFB">
              <w:rPr>
                <w:sz w:val="22"/>
                <w:szCs w:val="22"/>
              </w:rPr>
              <w:t>C1</w:t>
            </w:r>
            <w:r w:rsidRPr="000E0FFB" w:rsidR="00082321">
              <w:rPr>
                <w:sz w:val="22"/>
                <w:szCs w:val="22"/>
              </w:rPr>
              <w:t>.</w:t>
            </w:r>
            <w:r w:rsidRPr="000E0FFB" w:rsidR="000E0FFB">
              <w:rPr>
                <w:sz w:val="22"/>
                <w:szCs w:val="22"/>
              </w:rPr>
              <w:t xml:space="preserve"> </w:t>
            </w:r>
            <w:r w:rsidRPr="000E0FFB" w:rsidR="000E0FFB">
              <w:rPr>
                <w:sz w:val="22"/>
                <w:szCs w:val="22"/>
                <w:lang w:eastAsia="pl-PL"/>
              </w:rPr>
              <w:t>Zapoznanie studentów z psychologicznymi podstawami dynamiki organizacyjnej z perspektywy przywództwa</w:t>
            </w:r>
          </w:p>
          <w:p w:rsidR="000E0FFB" w:rsidP="00082321" w:rsidRDefault="00A54D20" w14:paraId="4F5CE2E3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C2. </w:t>
            </w:r>
            <w:r w:rsidRPr="00A54D20">
              <w:rPr>
                <w:sz w:val="22"/>
                <w:szCs w:val="22"/>
              </w:rPr>
              <w:t>Wprowadzanie procesów przywódczych, które skłaniają pracowników do podejmowania działań „wykraczających poza oczekiwania”</w:t>
            </w:r>
          </w:p>
          <w:p w:rsidR="00A54D20" w:rsidP="00082321" w:rsidRDefault="00A54D20" w14:paraId="0AC8BB30" w14:textId="45BC6A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C3. Zapoznanie</w:t>
            </w:r>
            <w:r w:rsidRPr="00A54D20">
              <w:rPr>
                <w:sz w:val="22"/>
                <w:szCs w:val="22"/>
              </w:rPr>
              <w:t xml:space="preserve"> student</w:t>
            </w:r>
            <w:r>
              <w:rPr>
                <w:sz w:val="22"/>
                <w:szCs w:val="22"/>
              </w:rPr>
              <w:t>ów z</w:t>
            </w:r>
            <w:r w:rsidRPr="00A54D20">
              <w:rPr>
                <w:sz w:val="22"/>
                <w:szCs w:val="22"/>
              </w:rPr>
              <w:t xml:space="preserve"> proces</w:t>
            </w:r>
            <w:r>
              <w:rPr>
                <w:sz w:val="22"/>
                <w:szCs w:val="22"/>
              </w:rPr>
              <w:t>ami</w:t>
            </w:r>
            <w:r w:rsidRPr="00A54D20">
              <w:rPr>
                <w:sz w:val="22"/>
                <w:szCs w:val="22"/>
              </w:rPr>
              <w:t xml:space="preserve"> psychologiczny</w:t>
            </w:r>
            <w:r>
              <w:rPr>
                <w:sz w:val="22"/>
                <w:szCs w:val="22"/>
              </w:rPr>
              <w:t>mi</w:t>
            </w:r>
            <w:r w:rsidRPr="00A54D20">
              <w:rPr>
                <w:sz w:val="22"/>
                <w:szCs w:val="22"/>
              </w:rPr>
              <w:t xml:space="preserve"> związany</w:t>
            </w:r>
            <w:r>
              <w:rPr>
                <w:sz w:val="22"/>
                <w:szCs w:val="22"/>
              </w:rPr>
              <w:t>mi</w:t>
            </w:r>
            <w:r w:rsidRPr="00A54D20">
              <w:rPr>
                <w:sz w:val="22"/>
                <w:szCs w:val="22"/>
              </w:rPr>
              <w:t xml:space="preserve"> z używaniem władzy i</w:t>
            </w:r>
            <w:r w:rsidR="004D7B35">
              <w:rPr>
                <w:sz w:val="22"/>
                <w:szCs w:val="22"/>
              </w:rPr>
              <w:t> </w:t>
            </w:r>
            <w:r w:rsidRPr="00A54D20">
              <w:rPr>
                <w:sz w:val="22"/>
                <w:szCs w:val="22"/>
              </w:rPr>
              <w:t>konsekwencj</w:t>
            </w:r>
            <w:r>
              <w:rPr>
                <w:sz w:val="22"/>
                <w:szCs w:val="22"/>
              </w:rPr>
              <w:t>ami</w:t>
            </w:r>
          </w:p>
          <w:p w:rsidR="00A54D20" w:rsidP="00082321" w:rsidRDefault="00A54D20" w14:paraId="7340C3B8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C4. </w:t>
            </w:r>
            <w:r w:rsidRPr="00A54D20">
              <w:rPr>
                <w:sz w:val="22"/>
                <w:szCs w:val="22"/>
              </w:rPr>
              <w:t>Rozwijanie umiejętności związanych z przyjmowaniem roli i pozycji przywódczej</w:t>
            </w:r>
          </w:p>
          <w:p w:rsidRPr="00A54D20" w:rsidR="004D7B35" w:rsidP="00082321" w:rsidRDefault="004D7B35" w14:paraId="13F855CC" w14:textId="582DE1EA">
            <w:pPr>
              <w:rPr>
                <w:sz w:val="22"/>
                <w:szCs w:val="22"/>
              </w:rPr>
            </w:pPr>
          </w:p>
        </w:tc>
      </w:tr>
    </w:tbl>
    <w:p w:rsidRPr="000E0FFB" w:rsidR="005C16CA" w:rsidRDefault="005C16CA" w14:paraId="0021A3C8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Tr="00C44F4D" w14:paraId="48AE0841" w14:textId="77777777">
        <w:trPr>
          <w:trHeight w:val="3417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D552A5" w:rsidP="003C37E7" w:rsidRDefault="00C1459D" w14:paraId="2594D592" w14:textId="68575602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:rsidRPr="004D7B35" w:rsidR="004D7B35" w:rsidP="004D7B35" w:rsidRDefault="004D7B35" w14:paraId="798B6EE7" w14:textId="77777777"/>
          <w:p w:rsidR="001E0D88" w:rsidP="001E0D88" w:rsidRDefault="001E0D88" w14:paraId="59D2186E" w14:textId="77777777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:rsidR="00A54D20" w:rsidP="00A54D20" w:rsidRDefault="001E0D88" w14:paraId="7F38E50A" w14:textId="165C0E73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</w:t>
            </w:r>
            <w:r w:rsidR="00082321">
              <w:t>W01</w:t>
            </w:r>
            <w:r w:rsidR="00A54D20">
              <w:t xml:space="preserve"> Ma pogłębioną wiedzę na temat przywództwa, motywacji i mechanizmów</w:t>
            </w:r>
          </w:p>
          <w:p w:rsidR="00A54D20" w:rsidP="00A54D20" w:rsidRDefault="00A54D20" w14:paraId="44B7A5E5" w14:textId="08297626">
            <w:pPr>
              <w:tabs>
                <w:tab w:val="left" w:pos="719"/>
              </w:tabs>
              <w:ind w:left="719" w:hanging="719"/>
            </w:pPr>
            <w:r>
              <w:t>związanych z grupowym i społecznym wpływem w organizacji. Wskazuje zasady</w:t>
            </w:r>
          </w:p>
          <w:p w:rsidR="001E0D88" w:rsidP="00A54D20" w:rsidRDefault="00A54D20" w14:paraId="609B90BF" w14:textId="2540F347">
            <w:pPr>
              <w:tabs>
                <w:tab w:val="left" w:pos="719"/>
              </w:tabs>
              <w:ind w:left="719" w:hanging="719"/>
            </w:pPr>
            <w:r>
              <w:t>przeciwdziałania negatywnym skutkom indywidualnych i społecznych działań w organizacji.</w:t>
            </w:r>
          </w:p>
          <w:p w:rsidR="00A54D20" w:rsidP="00A54D20" w:rsidRDefault="00A54D20" w14:paraId="47C1BF16" w14:textId="752A8E7F">
            <w:pPr>
              <w:tabs>
                <w:tab w:val="left" w:pos="719"/>
              </w:tabs>
              <w:ind w:left="719" w:hanging="719"/>
            </w:pPr>
            <w:r w:rsidRPr="00A54D20">
              <w:t xml:space="preserve">PEU_W02 Ma świadomość potrzeby samodzielnej, krytycznej oceny zakresu i poziomu posiadanej wiedzy i umiejętności zawodowych z </w:t>
            </w:r>
            <w:r>
              <w:t xml:space="preserve">obszaru </w:t>
            </w:r>
            <w:r w:rsidRPr="00A54D20">
              <w:t>przywództwa. Jest przygotowany do samodzielnego poszukiwania obszarów wiedzy do uzupełnienia i umiejętności do doskonalenia.</w:t>
            </w:r>
          </w:p>
          <w:p w:rsidR="004D7B35" w:rsidP="00A54D20" w:rsidRDefault="004D7B35" w14:paraId="7CA9A4A1" w14:textId="77777777">
            <w:pPr>
              <w:tabs>
                <w:tab w:val="left" w:pos="719"/>
              </w:tabs>
              <w:ind w:left="719" w:hanging="719"/>
            </w:pPr>
          </w:p>
          <w:p w:rsidR="001E0D88" w:rsidP="001E0D88" w:rsidRDefault="001E0D88" w14:paraId="4B0CEC38" w14:textId="77777777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:rsidR="001E0D88" w:rsidP="00082321" w:rsidRDefault="001E0D88" w14:paraId="61A6C86C" w14:textId="082ECB7E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  <w:lang w:eastAsia="pl-PL"/>
              </w:rPr>
            </w:pPr>
            <w:r w:rsidRPr="00A54D20">
              <w:t>PE</w:t>
            </w:r>
            <w:r w:rsidRPr="00A54D20" w:rsidR="0020624E">
              <w:t>U</w:t>
            </w:r>
            <w:r w:rsidRPr="00A54D20">
              <w:t>_U01</w:t>
            </w:r>
            <w:r w:rsidRPr="00A54D20" w:rsidR="006D4998">
              <w:t xml:space="preserve"> </w:t>
            </w:r>
            <w:r w:rsidRPr="00A54D20" w:rsidR="00A54D20">
              <w:rPr>
                <w:sz w:val="22"/>
                <w:szCs w:val="22"/>
                <w:lang w:eastAsia="pl-PL"/>
              </w:rPr>
              <w:t xml:space="preserve">Identyfikuje czynniki wpływające na skuteczność przywództwa organizacyjnego i zespołowego oraz potrafi je </w:t>
            </w:r>
            <w:r w:rsidR="00A54D20">
              <w:rPr>
                <w:sz w:val="22"/>
                <w:szCs w:val="22"/>
                <w:lang w:eastAsia="pl-PL"/>
              </w:rPr>
              <w:t>użyć</w:t>
            </w:r>
            <w:r w:rsidRPr="00A54D20" w:rsidR="00A54D20">
              <w:rPr>
                <w:sz w:val="22"/>
                <w:szCs w:val="22"/>
                <w:lang w:eastAsia="pl-PL"/>
              </w:rPr>
              <w:t xml:space="preserve"> do efektywnego wykorzystania władzy i autorytetu oraz projektowania efektywnych zespołów</w:t>
            </w:r>
          </w:p>
          <w:p w:rsidRPr="00A54D20" w:rsidR="00A54D20" w:rsidP="00A54D20" w:rsidRDefault="00A54D20" w14:paraId="10C609E5" w14:textId="352DADF6">
            <w:pPr>
              <w:ind w:left="700" w:hanging="700"/>
              <w:rPr>
                <w:lang w:eastAsia="pl-PL"/>
              </w:rPr>
            </w:pPr>
            <w:r w:rsidRPr="00A54D20">
              <w:rPr>
                <w:lang w:eastAsia="pl-PL"/>
              </w:rPr>
              <w:t xml:space="preserve">PEU_U02 </w:t>
            </w:r>
            <w:r w:rsidRPr="00A54D20">
              <w:rPr>
                <w:sz w:val="22"/>
                <w:szCs w:val="22"/>
                <w:lang w:eastAsia="pl-PL"/>
              </w:rPr>
              <w:t>Potrafi wykorzystać wiedzę psychologiczną w kierowaniu i zarządzaniu ludźmi w organizacji oraz w zadaniach projektowych, a także w przyjmowaniu roli lidera.</w:t>
            </w:r>
          </w:p>
          <w:p w:rsidRPr="00A54D20" w:rsidR="00A54D20" w:rsidP="00082321" w:rsidRDefault="00A54D20" w14:paraId="06414378" w14:textId="77777777">
            <w:pPr>
              <w:tabs>
                <w:tab w:val="left" w:pos="719"/>
              </w:tabs>
              <w:ind w:left="719" w:hanging="719"/>
            </w:pPr>
          </w:p>
          <w:p w:rsidR="001E0D88" w:rsidP="001E0D88" w:rsidRDefault="001E0D88" w14:paraId="5663CE5F" w14:textId="77777777">
            <w:pPr>
              <w:tabs>
                <w:tab w:val="left" w:pos="719"/>
              </w:tabs>
              <w:ind w:left="719" w:hanging="719"/>
            </w:pPr>
            <w:r>
              <w:t xml:space="preserve">Z zakresu </w:t>
            </w:r>
            <w:r w:rsidR="00195F9F">
              <w:t>kompetencji społecznych:</w:t>
            </w:r>
          </w:p>
          <w:p w:rsidR="00874AAA" w:rsidP="00082321" w:rsidRDefault="00195F9F" w14:paraId="3C7AD199" w14:textId="77777777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_K01</w:t>
            </w:r>
            <w:r w:rsidR="00877872">
              <w:t xml:space="preserve"> </w:t>
            </w:r>
            <w:r w:rsidRPr="00A54D20" w:rsidR="00A54D20">
              <w:t>Potrafi przekazać własne poglądy i stanąć w ich obronie. Jest przygotowany do przekonywania i negocjowania dla osiągnięcia wspólnych celów.</w:t>
            </w:r>
          </w:p>
          <w:p w:rsidR="00A54D20" w:rsidP="00082321" w:rsidRDefault="00A54D20" w14:paraId="75EEB8F1" w14:textId="77777777">
            <w:pPr>
              <w:tabs>
                <w:tab w:val="left" w:pos="719"/>
              </w:tabs>
              <w:ind w:left="719" w:hanging="719"/>
            </w:pPr>
            <w:r>
              <w:t xml:space="preserve">PEU_K02 </w:t>
            </w:r>
            <w:r w:rsidRPr="00A54D20">
              <w:t>Komunikuje się skutecznie i empatycznie z innymi, szanując różne perspektywy i światopogląd</w:t>
            </w:r>
          </w:p>
          <w:p w:rsidR="004D7B35" w:rsidP="00082321" w:rsidRDefault="004D7B35" w14:paraId="2D8E570B" w14:textId="131DB67E">
            <w:pPr>
              <w:tabs>
                <w:tab w:val="left" w:pos="719"/>
              </w:tabs>
              <w:ind w:left="719" w:hanging="719"/>
            </w:pPr>
          </w:p>
        </w:tc>
      </w:tr>
    </w:tbl>
    <w:p w:rsidR="00A405D5" w:rsidP="00C44F4D" w:rsidRDefault="00A405D5" w14:paraId="4FCB0803" w14:textId="77777777">
      <w:pPr>
        <w:rPr>
          <w:sz w:val="20"/>
          <w:szCs w:val="20"/>
          <w:vertAlign w:val="superscript"/>
        </w:rPr>
      </w:pPr>
    </w:p>
    <w:p w:rsidR="00A405D5" w:rsidP="00C44F4D" w:rsidRDefault="00A405D5" w14:paraId="3AFF3F7F" w14:textId="77777777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14:paraId="72A32452" w14:textId="77777777">
        <w:trPr>
          <w:trHeight w:val="336"/>
        </w:trPr>
        <w:tc>
          <w:tcPr>
            <w:tcW w:w="92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D552A5" w:rsidP="002B5912" w:rsidRDefault="00D552A5" w14:paraId="6D33ADE5" w14:textId="77777777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 w14:paraId="0B254AE1" w14:textId="77777777">
        <w:trPr>
          <w:trHeight w:val="20"/>
        </w:trPr>
        <w:tc>
          <w:tcPr>
            <w:tcW w:w="77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4D7607" w:rsidR="00D552A5" w:rsidP="002B5912" w:rsidRDefault="00D552A5" w14:paraId="77B560FC" w14:textId="77777777">
            <w:pPr>
              <w:pStyle w:val="Nagwek3"/>
              <w:snapToGrid w:val="0"/>
              <w:spacing w:before="60" w:after="20"/>
            </w:pPr>
            <w:r w:rsidRPr="004D7607">
              <w:t>Forma zajęć</w:t>
            </w:r>
            <w:r w:rsidRPr="004D7607" w:rsidR="00F60A81">
              <w:t xml:space="preserve"> </w:t>
            </w:r>
            <w:r w:rsidRPr="004D7607">
              <w:t>-</w:t>
            </w:r>
            <w:r w:rsidRPr="004D7607" w:rsidR="00F60A81">
              <w:t xml:space="preserve"> </w:t>
            </w:r>
            <w:r w:rsidR="00D81453">
              <w:t>wykład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D552A5" w:rsidP="00D81453" w:rsidRDefault="00D552A5" w14:paraId="0456A5DA" w14:textId="77777777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  <w:r w:rsidR="00D81453">
              <w:t xml:space="preserve"> </w:t>
            </w:r>
          </w:p>
        </w:tc>
      </w:tr>
      <w:tr w:rsidR="00D552A5" w14:paraId="0022B682" w14:textId="77777777">
        <w:trPr>
          <w:trHeight w:val="20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CC204D" w:rsidR="00D552A5" w:rsidP="00F60A81" w:rsidRDefault="00D552A5" w14:paraId="30B6536F" w14:textId="77777777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Pr="00CC204D" w:rsidR="00252DBF">
              <w:rPr>
                <w:bCs/>
              </w:rPr>
              <w:t>y</w:t>
            </w:r>
            <w:r w:rsidRPr="00CC204D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CC204D" w:rsidR="00D552A5" w:rsidP="00F60A81" w:rsidRDefault="00DB7F11" w14:paraId="5DAB9DEB" w14:textId="14F4A537">
            <w:pPr>
              <w:snapToGrid w:val="0"/>
              <w:spacing w:before="20" w:after="20"/>
              <w:rPr>
                <w:bCs/>
              </w:rPr>
            </w:pPr>
            <w:r w:rsidRPr="00DB7F11">
              <w:rPr>
                <w:bCs/>
              </w:rPr>
              <w:t>Przywództwo i zarządzanie w organizacjach: dynamika i procesy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D552A5" w:rsidP="00F60A81" w:rsidRDefault="00DB7F11" w14:paraId="1BD61CFC" w14:textId="39F93917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552A5" w14:paraId="5D7573B4" w14:textId="77777777">
        <w:trPr>
          <w:trHeight w:val="20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CC204D" w:rsidR="00D552A5" w:rsidP="00F60A81" w:rsidRDefault="00D552A5" w14:paraId="4EC04D3A" w14:textId="77777777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Pr="00CC204D" w:rsidR="00252DBF">
              <w:rPr>
                <w:bCs/>
              </w:rPr>
              <w:t>y</w:t>
            </w:r>
            <w:r w:rsidRPr="00CC204D">
              <w:rPr>
                <w:bCs/>
              </w:rPr>
              <w:t>2</w:t>
            </w:r>
          </w:p>
        </w:tc>
        <w:tc>
          <w:tcPr>
            <w:tcW w:w="6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CC204D" w:rsidR="00D552A5" w:rsidP="00F60A81" w:rsidRDefault="00DB7F11" w14:paraId="425F8629" w14:textId="74BEAFCD">
            <w:pPr>
              <w:snapToGrid w:val="0"/>
              <w:spacing w:before="20" w:after="20"/>
              <w:rPr>
                <w:bCs/>
              </w:rPr>
            </w:pPr>
            <w:r w:rsidRPr="00DB7F11">
              <w:rPr>
                <w:bCs/>
              </w:rPr>
              <w:t>Indywidualne czynniki przywództwa: zdolności umysłowe i osobowość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D552A5" w:rsidP="00F60A81" w:rsidRDefault="00DB7F11" w14:paraId="65AA9DD2" w14:textId="7543ABA2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552A5" w14:paraId="2F84CC8B" w14:textId="77777777">
        <w:trPr>
          <w:trHeight w:val="20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CC204D" w:rsidR="00D552A5" w:rsidP="00F60A81" w:rsidRDefault="00D552A5" w14:paraId="7DE4A83D" w14:textId="77777777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Pr="00CC204D" w:rsidR="00252DBF">
              <w:rPr>
                <w:bCs/>
              </w:rPr>
              <w:t>y</w:t>
            </w:r>
            <w:r w:rsidRPr="00CC204D">
              <w:rPr>
                <w:bCs/>
              </w:rPr>
              <w:t>3</w:t>
            </w:r>
          </w:p>
        </w:tc>
        <w:tc>
          <w:tcPr>
            <w:tcW w:w="6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CC204D" w:rsidR="00D552A5" w:rsidP="00F60A81" w:rsidRDefault="00DB7F11" w14:paraId="481722EC" w14:textId="369984E8">
            <w:pPr>
              <w:snapToGrid w:val="0"/>
              <w:spacing w:before="20" w:after="20"/>
              <w:rPr>
                <w:bCs/>
              </w:rPr>
            </w:pPr>
            <w:r w:rsidRPr="00DB7F11">
              <w:rPr>
                <w:bCs/>
              </w:rPr>
              <w:t>Indywidualne czynniki przywództwa: potrzeba władzy, osobiste wartości i etyka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D552A5" w:rsidP="00F60A81" w:rsidRDefault="00DB7F11" w14:paraId="3AA38DD4" w14:textId="401C4F80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A54D20" w14:paraId="4738BA12" w14:textId="77777777">
        <w:trPr>
          <w:trHeight w:val="20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CC204D" w:rsidR="00A54D20" w:rsidP="00F60A81" w:rsidRDefault="00A54D20" w14:paraId="244C855B" w14:textId="7B8B879E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4</w:t>
            </w:r>
          </w:p>
        </w:tc>
        <w:tc>
          <w:tcPr>
            <w:tcW w:w="6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CC204D" w:rsidR="00A54D20" w:rsidP="00F60A81" w:rsidRDefault="00DB7F11" w14:paraId="26A4B420" w14:textId="380ABF95">
            <w:pPr>
              <w:snapToGrid w:val="0"/>
              <w:spacing w:before="20" w:after="20"/>
              <w:rPr>
                <w:szCs w:val="23"/>
              </w:rPr>
            </w:pPr>
            <w:r w:rsidRPr="00DB7F11">
              <w:rPr>
                <w:szCs w:val="23"/>
              </w:rPr>
              <w:t xml:space="preserve">Kulturowe czynniki przywództwa: dynamika i </w:t>
            </w:r>
            <w:r>
              <w:rPr>
                <w:szCs w:val="23"/>
              </w:rPr>
              <w:t>procesy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DB7F11" w:rsidR="00A54D20" w:rsidP="00F60A81" w:rsidRDefault="00DB7F11" w14:paraId="179EEEB8" w14:textId="1922BFD6">
            <w:pPr>
              <w:snapToGrid w:val="0"/>
              <w:spacing w:before="20" w:after="20"/>
              <w:jc w:val="center"/>
            </w:pPr>
            <w:r w:rsidRPr="00DB7F11">
              <w:t>2</w:t>
            </w:r>
          </w:p>
        </w:tc>
      </w:tr>
      <w:tr w:rsidR="00A54D20" w14:paraId="33F51671" w14:textId="77777777">
        <w:trPr>
          <w:trHeight w:val="20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CC204D" w:rsidR="00A54D20" w:rsidP="00F60A81" w:rsidRDefault="00A54D20" w14:paraId="218AA045" w14:textId="20E2C412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5</w:t>
            </w:r>
          </w:p>
        </w:tc>
        <w:tc>
          <w:tcPr>
            <w:tcW w:w="6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CC204D" w:rsidR="00A54D20" w:rsidP="00F60A81" w:rsidRDefault="00DB7F11" w14:paraId="5E333CC0" w14:textId="70EFEF0C">
            <w:pPr>
              <w:snapToGrid w:val="0"/>
              <w:spacing w:before="20" w:after="20"/>
              <w:rPr>
                <w:szCs w:val="23"/>
              </w:rPr>
            </w:pPr>
            <w:r w:rsidRPr="00DB7F11">
              <w:rPr>
                <w:szCs w:val="23"/>
              </w:rPr>
              <w:t>Przywództwo i wpływ percepcji społecznej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DB7F11" w:rsidR="00A54D20" w:rsidP="00F60A81" w:rsidRDefault="00DB7F11" w14:paraId="6EAE68BD" w14:textId="65264284">
            <w:pPr>
              <w:snapToGrid w:val="0"/>
              <w:spacing w:before="20" w:after="20"/>
              <w:jc w:val="center"/>
            </w:pPr>
            <w:r w:rsidRPr="00DB7F11">
              <w:t>2</w:t>
            </w:r>
          </w:p>
        </w:tc>
      </w:tr>
      <w:tr w:rsidR="00A54D20" w14:paraId="57C0439F" w14:textId="77777777">
        <w:trPr>
          <w:trHeight w:val="20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CC204D" w:rsidR="00A54D20" w:rsidP="00F60A81" w:rsidRDefault="00A54D20" w14:paraId="0C4998FC" w14:textId="43C3ADE2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6</w:t>
            </w:r>
          </w:p>
        </w:tc>
        <w:tc>
          <w:tcPr>
            <w:tcW w:w="6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CC204D" w:rsidR="00A54D20" w:rsidP="00F60A81" w:rsidRDefault="00DB7F11" w14:paraId="7E7EBEC1" w14:textId="42C1B34B">
            <w:pPr>
              <w:snapToGrid w:val="0"/>
              <w:spacing w:before="20" w:after="20"/>
              <w:rPr>
                <w:szCs w:val="23"/>
              </w:rPr>
            </w:pPr>
            <w:r>
              <w:rPr>
                <w:szCs w:val="23"/>
              </w:rPr>
              <w:t>Teoria wymiany społecznej</w:t>
            </w:r>
            <w:r w:rsidRPr="00DB7F11">
              <w:rPr>
                <w:szCs w:val="23"/>
              </w:rPr>
              <w:t>. Stres interakcji społecznych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DB7F11" w:rsidR="00A54D20" w:rsidP="00F60A81" w:rsidRDefault="00DB7F11" w14:paraId="5F68EFB1" w14:textId="07D2B0A0">
            <w:pPr>
              <w:snapToGrid w:val="0"/>
              <w:spacing w:before="20" w:after="20"/>
              <w:jc w:val="center"/>
            </w:pPr>
            <w:r w:rsidRPr="00DB7F11">
              <w:t>2</w:t>
            </w:r>
          </w:p>
        </w:tc>
      </w:tr>
      <w:tr w:rsidR="00A54D20" w14:paraId="57940EEB" w14:textId="77777777">
        <w:trPr>
          <w:trHeight w:val="20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CC204D" w:rsidR="00A54D20" w:rsidP="00F60A81" w:rsidRDefault="00A54D20" w14:paraId="385C4ACF" w14:textId="6F0808DB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7</w:t>
            </w:r>
          </w:p>
        </w:tc>
        <w:tc>
          <w:tcPr>
            <w:tcW w:w="6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CC204D" w:rsidR="00A54D20" w:rsidP="00F60A81" w:rsidRDefault="00DB7F11" w14:paraId="47AEAD08" w14:textId="7EBE2BA6">
            <w:pPr>
              <w:snapToGrid w:val="0"/>
              <w:spacing w:before="20" w:after="20"/>
              <w:rPr>
                <w:szCs w:val="23"/>
              </w:rPr>
            </w:pPr>
            <w:r w:rsidRPr="00DB7F11">
              <w:rPr>
                <w:szCs w:val="23"/>
              </w:rPr>
              <w:t xml:space="preserve">Style przywództwa: Przywództwo </w:t>
            </w:r>
            <w:r>
              <w:rPr>
                <w:szCs w:val="23"/>
              </w:rPr>
              <w:t xml:space="preserve">oparte na modelu Full </w:t>
            </w:r>
            <w:proofErr w:type="spellStart"/>
            <w:r>
              <w:rPr>
                <w:szCs w:val="23"/>
              </w:rPr>
              <w:t>Range</w:t>
            </w:r>
            <w:proofErr w:type="spellEnd"/>
            <w:r>
              <w:rPr>
                <w:szCs w:val="23"/>
              </w:rPr>
              <w:t xml:space="preserve"> </w:t>
            </w:r>
            <w:proofErr w:type="spellStart"/>
            <w:r>
              <w:rPr>
                <w:szCs w:val="23"/>
              </w:rPr>
              <w:t>Leadership</w:t>
            </w:r>
            <w:proofErr w:type="spellEnd"/>
            <w:r>
              <w:rPr>
                <w:szCs w:val="23"/>
              </w:rPr>
              <w:t xml:space="preserve"> </w:t>
            </w:r>
            <w:r w:rsidRPr="00DB7F11">
              <w:rPr>
                <w:szCs w:val="23"/>
              </w:rPr>
              <w:t>i przywództwo instrumentalne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DB7F11" w:rsidR="00A54D20" w:rsidP="00F60A81" w:rsidRDefault="00DB7F11" w14:paraId="1330F0D6" w14:textId="38CEA877">
            <w:pPr>
              <w:snapToGrid w:val="0"/>
              <w:spacing w:before="20" w:after="20"/>
              <w:jc w:val="center"/>
            </w:pPr>
            <w:r w:rsidRPr="00DB7F11">
              <w:t>2</w:t>
            </w:r>
          </w:p>
        </w:tc>
      </w:tr>
      <w:tr w:rsidR="00A54D20" w14:paraId="5924E702" w14:textId="77777777">
        <w:trPr>
          <w:trHeight w:val="20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CC204D" w:rsidR="00A54D20" w:rsidP="00F60A81" w:rsidRDefault="00A54D20" w14:paraId="774A912E" w14:textId="4002CA0F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8</w:t>
            </w:r>
          </w:p>
        </w:tc>
        <w:tc>
          <w:tcPr>
            <w:tcW w:w="6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CC204D" w:rsidR="00A54D20" w:rsidP="00F60A81" w:rsidRDefault="00DB7F11" w14:paraId="02B09A76" w14:textId="3695B281">
            <w:pPr>
              <w:snapToGrid w:val="0"/>
              <w:spacing w:before="20" w:after="20"/>
              <w:rPr>
                <w:szCs w:val="23"/>
              </w:rPr>
            </w:pPr>
            <w:r w:rsidRPr="00DB7F11">
              <w:rPr>
                <w:szCs w:val="23"/>
              </w:rPr>
              <w:t>Style przywództwa oparte na wartościach: autentyczny, etyczny i służ</w:t>
            </w:r>
            <w:r>
              <w:rPr>
                <w:szCs w:val="23"/>
              </w:rPr>
              <w:t>ebny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DB7F11" w:rsidR="00A54D20" w:rsidP="00F60A81" w:rsidRDefault="00DB7F11" w14:paraId="4C224103" w14:textId="6B21BBDD">
            <w:pPr>
              <w:snapToGrid w:val="0"/>
              <w:spacing w:before="20" w:after="20"/>
              <w:jc w:val="center"/>
            </w:pPr>
            <w:r w:rsidRPr="00DB7F11">
              <w:t>2</w:t>
            </w:r>
          </w:p>
        </w:tc>
      </w:tr>
      <w:tr w:rsidR="00A54D20" w14:paraId="0DB765A7" w14:textId="77777777">
        <w:trPr>
          <w:trHeight w:val="20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CC204D" w:rsidR="00A54D20" w:rsidP="00F60A81" w:rsidRDefault="00A54D20" w14:paraId="235074C5" w14:textId="345C8519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lastRenderedPageBreak/>
              <w:t>Wy</w:t>
            </w:r>
            <w:r>
              <w:rPr>
                <w:bCs/>
              </w:rPr>
              <w:t>9</w:t>
            </w:r>
          </w:p>
        </w:tc>
        <w:tc>
          <w:tcPr>
            <w:tcW w:w="6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CC204D" w:rsidR="00A54D20" w:rsidP="00F60A81" w:rsidRDefault="00DB7F11" w14:paraId="609C759E" w14:textId="713973C8">
            <w:pPr>
              <w:snapToGrid w:val="0"/>
              <w:spacing w:before="20" w:after="20"/>
              <w:rPr>
                <w:szCs w:val="23"/>
              </w:rPr>
            </w:pPr>
            <w:r w:rsidRPr="00DB7F11">
              <w:rPr>
                <w:szCs w:val="23"/>
              </w:rPr>
              <w:t>Przywództwo, zarządzanie, autorytet i substytuty przywództwa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DB7F11" w:rsidR="00A54D20" w:rsidP="00F60A81" w:rsidRDefault="00DB7F11" w14:paraId="6D59163F" w14:textId="0830F6F0">
            <w:pPr>
              <w:snapToGrid w:val="0"/>
              <w:spacing w:before="20" w:after="20"/>
              <w:jc w:val="center"/>
            </w:pPr>
            <w:r w:rsidRPr="00DB7F11">
              <w:t>2</w:t>
            </w:r>
          </w:p>
        </w:tc>
      </w:tr>
      <w:tr w:rsidR="00A54D20" w14:paraId="005B646E" w14:textId="77777777">
        <w:trPr>
          <w:trHeight w:val="20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CC204D" w:rsidR="00A54D20" w:rsidP="00F60A81" w:rsidRDefault="00A54D20" w14:paraId="4263E6C4" w14:textId="246D57A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 w:rsidR="00DB7F11">
              <w:rPr>
                <w:bCs/>
              </w:rPr>
              <w:t>10</w:t>
            </w:r>
          </w:p>
        </w:tc>
        <w:tc>
          <w:tcPr>
            <w:tcW w:w="6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CC204D" w:rsidR="00A54D20" w:rsidP="00F60A81" w:rsidRDefault="00DB7F11" w14:paraId="0D98BA15" w14:textId="3DE237B1">
            <w:pPr>
              <w:snapToGrid w:val="0"/>
              <w:spacing w:before="20" w:after="20"/>
              <w:rPr>
                <w:szCs w:val="23"/>
              </w:rPr>
            </w:pPr>
            <w:r w:rsidRPr="00DB7F11">
              <w:rPr>
                <w:szCs w:val="23"/>
              </w:rPr>
              <w:t>Komunikacja i reputacja organizacyjna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DB7F11" w:rsidR="00A54D20" w:rsidP="00F60A81" w:rsidRDefault="00DB7F11" w14:paraId="3727790B" w14:textId="597E0D28">
            <w:pPr>
              <w:snapToGrid w:val="0"/>
              <w:spacing w:before="20" w:after="20"/>
              <w:jc w:val="center"/>
            </w:pPr>
            <w:r w:rsidRPr="00DB7F11">
              <w:t>2</w:t>
            </w:r>
          </w:p>
        </w:tc>
      </w:tr>
      <w:tr w:rsidR="00DB7F11" w14:paraId="4C885789" w14:textId="77777777">
        <w:trPr>
          <w:trHeight w:val="20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CC204D" w:rsidR="00DB7F11" w:rsidP="00F60A81" w:rsidRDefault="00DB7F11" w14:paraId="753C1770" w14:textId="6D04E3DF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11</w:t>
            </w:r>
          </w:p>
        </w:tc>
        <w:tc>
          <w:tcPr>
            <w:tcW w:w="6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CC204D" w:rsidR="00DB7F11" w:rsidP="00F60A81" w:rsidRDefault="00DB7F11" w14:paraId="1D5C15A8" w14:textId="30CC7B90">
            <w:pPr>
              <w:snapToGrid w:val="0"/>
              <w:spacing w:before="20" w:after="20"/>
              <w:rPr>
                <w:szCs w:val="23"/>
              </w:rPr>
            </w:pPr>
            <w:r>
              <w:rPr>
                <w:szCs w:val="23"/>
              </w:rPr>
              <w:t>P</w:t>
            </w:r>
            <w:r w:rsidRPr="00DB7F11">
              <w:rPr>
                <w:szCs w:val="23"/>
              </w:rPr>
              <w:t>rzywództwo</w:t>
            </w:r>
            <w:r>
              <w:rPr>
                <w:szCs w:val="23"/>
              </w:rPr>
              <w:t xml:space="preserve"> dysfunkcyjne</w:t>
            </w:r>
            <w:r w:rsidRPr="00DB7F11">
              <w:rPr>
                <w:szCs w:val="23"/>
              </w:rPr>
              <w:t>: perspektywa osobista (narcyzm, makiawelizm, psychopatia)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DB7F11" w:rsidR="00DB7F11" w:rsidP="00F60A81" w:rsidRDefault="00DB7F11" w14:paraId="70B78C25" w14:textId="53CBABAB">
            <w:pPr>
              <w:snapToGrid w:val="0"/>
              <w:spacing w:before="20" w:after="20"/>
              <w:jc w:val="center"/>
            </w:pPr>
            <w:r w:rsidRPr="00DB7F11">
              <w:t>2</w:t>
            </w:r>
          </w:p>
        </w:tc>
      </w:tr>
      <w:tr w:rsidR="00DB7F11" w14:paraId="10990214" w14:textId="77777777">
        <w:trPr>
          <w:trHeight w:val="20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CC204D" w:rsidR="00DB7F11" w:rsidP="00F60A81" w:rsidRDefault="00DB7F11" w14:paraId="72B3227C" w14:textId="40B1965C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12</w:t>
            </w:r>
          </w:p>
        </w:tc>
        <w:tc>
          <w:tcPr>
            <w:tcW w:w="6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CC204D" w:rsidR="00DB7F11" w:rsidP="00F60A81" w:rsidRDefault="00DB7F11" w14:paraId="5D3EE86E" w14:textId="1C55A76B">
            <w:pPr>
              <w:snapToGrid w:val="0"/>
              <w:spacing w:before="20" w:after="20"/>
              <w:rPr>
                <w:szCs w:val="23"/>
              </w:rPr>
            </w:pPr>
            <w:r>
              <w:rPr>
                <w:szCs w:val="23"/>
              </w:rPr>
              <w:t>P</w:t>
            </w:r>
            <w:r w:rsidRPr="00DB7F11">
              <w:rPr>
                <w:szCs w:val="23"/>
              </w:rPr>
              <w:t>rzywództwo</w:t>
            </w:r>
            <w:r>
              <w:rPr>
                <w:szCs w:val="23"/>
              </w:rPr>
              <w:t xml:space="preserve"> dysfunkcyjne</w:t>
            </w:r>
            <w:r w:rsidRPr="00DB7F11">
              <w:rPr>
                <w:szCs w:val="23"/>
              </w:rPr>
              <w:t>:</w:t>
            </w:r>
            <w:r>
              <w:rPr>
                <w:szCs w:val="23"/>
              </w:rPr>
              <w:t xml:space="preserve"> perspektywa organizacyjna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DB7F11" w:rsidR="00DB7F11" w:rsidP="00F60A81" w:rsidRDefault="00DB7F11" w14:paraId="5167A7B1" w14:textId="4785ADCA">
            <w:pPr>
              <w:snapToGrid w:val="0"/>
              <w:spacing w:before="20" w:after="20"/>
              <w:jc w:val="center"/>
            </w:pPr>
            <w:r w:rsidRPr="00DB7F11">
              <w:t>2</w:t>
            </w:r>
          </w:p>
        </w:tc>
      </w:tr>
      <w:tr w:rsidR="00DB7F11" w14:paraId="61B70F91" w14:textId="77777777">
        <w:trPr>
          <w:trHeight w:val="20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CC204D" w:rsidR="00DB7F11" w:rsidP="00F60A81" w:rsidRDefault="00DB7F11" w14:paraId="164081B1" w14:textId="532B11D0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13</w:t>
            </w:r>
          </w:p>
        </w:tc>
        <w:tc>
          <w:tcPr>
            <w:tcW w:w="6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CC204D" w:rsidR="00DB7F11" w:rsidP="00F60A81" w:rsidRDefault="00DB7F11" w14:paraId="43BC2E74" w14:textId="61FF1E16">
            <w:pPr>
              <w:snapToGrid w:val="0"/>
              <w:spacing w:before="20" w:after="20"/>
              <w:rPr>
                <w:szCs w:val="23"/>
              </w:rPr>
            </w:pPr>
            <w:r>
              <w:rPr>
                <w:szCs w:val="23"/>
              </w:rPr>
              <w:t>Różnorodność w organizacji.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DB7F11" w:rsidR="00DB7F11" w:rsidP="00F60A81" w:rsidRDefault="00DB7F11" w14:paraId="254EF91A" w14:textId="6E690315">
            <w:pPr>
              <w:snapToGrid w:val="0"/>
              <w:spacing w:before="20" w:after="20"/>
              <w:jc w:val="center"/>
            </w:pPr>
            <w:r w:rsidRPr="00DB7F11">
              <w:t>2</w:t>
            </w:r>
          </w:p>
        </w:tc>
      </w:tr>
      <w:tr w:rsidR="00DB7F11" w14:paraId="18243D30" w14:textId="77777777">
        <w:trPr>
          <w:trHeight w:val="20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CC204D" w:rsidR="00DB7F11" w:rsidP="00F60A81" w:rsidRDefault="00DB7F11" w14:paraId="1DA7221A" w14:textId="46DFC27F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14</w:t>
            </w:r>
          </w:p>
        </w:tc>
        <w:tc>
          <w:tcPr>
            <w:tcW w:w="6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CC204D" w:rsidR="00DB7F11" w:rsidP="00F60A81" w:rsidRDefault="00DB7F11" w14:paraId="2FD3F399" w14:textId="3DCDC7AE">
            <w:pPr>
              <w:snapToGrid w:val="0"/>
              <w:spacing w:before="20" w:after="20"/>
              <w:rPr>
                <w:szCs w:val="23"/>
              </w:rPr>
            </w:pPr>
            <w:r w:rsidRPr="00DB7F11">
              <w:rPr>
                <w:szCs w:val="23"/>
              </w:rPr>
              <w:t xml:space="preserve">Stać się lepszym liderem: strategie </w:t>
            </w:r>
            <w:r>
              <w:rPr>
                <w:szCs w:val="23"/>
              </w:rPr>
              <w:t>kierowania sobą</w:t>
            </w:r>
            <w:r w:rsidRPr="00DB7F11">
              <w:rPr>
                <w:szCs w:val="23"/>
              </w:rPr>
              <w:t xml:space="preserve"> i </w:t>
            </w:r>
            <w:r>
              <w:rPr>
                <w:szCs w:val="23"/>
              </w:rPr>
              <w:t xml:space="preserve">zmiany </w:t>
            </w:r>
            <w:r w:rsidRPr="00DB7F11">
              <w:rPr>
                <w:szCs w:val="23"/>
              </w:rPr>
              <w:t>zachowania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DB7F11" w:rsidR="00DB7F11" w:rsidP="00F60A81" w:rsidRDefault="00DB7F11" w14:paraId="7134F83D" w14:textId="4DA841A0">
            <w:pPr>
              <w:snapToGrid w:val="0"/>
              <w:spacing w:before="20" w:after="20"/>
              <w:jc w:val="center"/>
            </w:pPr>
            <w:r w:rsidRPr="00DB7F11">
              <w:t>2</w:t>
            </w:r>
          </w:p>
        </w:tc>
      </w:tr>
      <w:tr w:rsidR="00A54D20" w14:paraId="65646F45" w14:textId="77777777">
        <w:trPr>
          <w:trHeight w:val="20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CC204D" w:rsidR="00A54D20" w:rsidP="00F60A81" w:rsidRDefault="00DB7F11" w14:paraId="48EDA484" w14:textId="2247E76F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15</w:t>
            </w:r>
          </w:p>
        </w:tc>
        <w:tc>
          <w:tcPr>
            <w:tcW w:w="6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CC204D" w:rsidR="00A54D20" w:rsidP="00F60A81" w:rsidRDefault="00DB7F11" w14:paraId="5FCD2CE0" w14:textId="302A0845">
            <w:pPr>
              <w:snapToGrid w:val="0"/>
              <w:spacing w:before="20" w:after="20"/>
              <w:rPr>
                <w:szCs w:val="23"/>
              </w:rPr>
            </w:pPr>
            <w:r w:rsidRPr="00DB7F11">
              <w:rPr>
                <w:szCs w:val="23"/>
              </w:rPr>
              <w:t>Organizacje wirtualne. Grupy wirtualne. Wirtualne przywództwo. Test wiedzy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DB7F11" w:rsidR="00A54D20" w:rsidP="00F60A81" w:rsidRDefault="00DB7F11" w14:paraId="5D3F6DCE" w14:textId="4AEA80D9">
            <w:pPr>
              <w:snapToGrid w:val="0"/>
              <w:spacing w:before="20" w:after="20"/>
              <w:jc w:val="center"/>
            </w:pPr>
            <w:r w:rsidRPr="00DB7F11">
              <w:t>2</w:t>
            </w:r>
          </w:p>
        </w:tc>
      </w:tr>
      <w:tr w:rsidR="00095840" w14:paraId="36C5ABF5" w14:textId="77777777">
        <w:trPr>
          <w:trHeight w:val="20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CC204D" w:rsidR="00095840" w:rsidP="00F60A81" w:rsidRDefault="00095840" w14:paraId="01CAADAC" w14:textId="77777777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CC204D" w:rsidR="00095840" w:rsidP="00F60A81" w:rsidRDefault="00095840" w14:paraId="577562C5" w14:textId="77777777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DB7F11" w:rsidR="00095840" w:rsidP="00F60A81" w:rsidRDefault="00DB7F11" w14:paraId="4D5AFDC1" w14:textId="2AE64AA1">
            <w:pPr>
              <w:snapToGrid w:val="0"/>
              <w:spacing w:before="20" w:after="20"/>
              <w:jc w:val="center"/>
            </w:pPr>
            <w:r w:rsidRPr="00DB7F11">
              <w:t>30</w:t>
            </w:r>
          </w:p>
        </w:tc>
      </w:tr>
    </w:tbl>
    <w:p w:rsidRPr="00252DBF" w:rsidR="00252DBF" w:rsidRDefault="00252DBF" w14:paraId="3A53FFAD" w14:textId="77777777">
      <w:pPr>
        <w:rPr>
          <w:sz w:val="22"/>
          <w:szCs w:val="22"/>
        </w:rPr>
      </w:pPr>
    </w:p>
    <w:p w:rsidR="00252DBF" w:rsidRDefault="00252DBF" w14:paraId="438458AE" w14:textId="77777777">
      <w:pPr>
        <w:rPr>
          <w:sz w:val="12"/>
          <w:szCs w:val="1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813"/>
        <w:gridCol w:w="6817"/>
        <w:gridCol w:w="1430"/>
      </w:tblGrid>
      <w:tr w:rsidRPr="00390B75" w:rsidR="00252DBF" w:rsidTr="153A3388" w14:paraId="09B9AE03" w14:textId="77777777">
        <w:tc>
          <w:tcPr>
            <w:tcW w:w="7630" w:type="dxa"/>
            <w:gridSpan w:val="2"/>
            <w:tcMar/>
          </w:tcPr>
          <w:p w:rsidRPr="00390B75" w:rsidR="00252DBF" w:rsidP="153A3388" w:rsidRDefault="00252DBF" w14:paraId="474AD3F7" w14:textId="3358639D">
            <w:pPr>
              <w:jc w:val="center"/>
              <w:rPr>
                <w:b w:val="1"/>
                <w:bCs w:val="1"/>
                <w:sz w:val="22"/>
                <w:szCs w:val="22"/>
              </w:rPr>
            </w:pPr>
            <w:r w:rsidRPr="153A3388" w:rsidR="78BDED03">
              <w:rPr>
                <w:b w:val="1"/>
                <w:bCs w:val="1"/>
                <w:sz w:val="22"/>
                <w:szCs w:val="22"/>
              </w:rPr>
              <w:t xml:space="preserve">Forma zajęć - </w:t>
            </w:r>
            <w:r w:rsidRPr="153A3388" w:rsidR="643C20B4">
              <w:rPr>
                <w:b w:val="1"/>
                <w:bCs w:val="1"/>
                <w:sz w:val="22"/>
                <w:szCs w:val="22"/>
              </w:rPr>
              <w:t>ćwiczenia</w:t>
            </w:r>
          </w:p>
        </w:tc>
        <w:tc>
          <w:tcPr>
            <w:tcW w:w="1430" w:type="dxa"/>
            <w:tcMar/>
          </w:tcPr>
          <w:p w:rsidRPr="00390B75" w:rsidR="00252DBF" w:rsidP="00F138A7" w:rsidRDefault="00252DBF" w14:paraId="1CB292E2" w14:textId="7777777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Pr="00DB7F11" w:rsidR="00252DBF" w:rsidTr="153A3388" w14:paraId="3983D373" w14:textId="77777777">
        <w:tc>
          <w:tcPr>
            <w:tcW w:w="813" w:type="dxa"/>
            <w:tcMar/>
          </w:tcPr>
          <w:p w:rsidRPr="00390B75" w:rsidR="00252DBF" w:rsidP="00F138A7" w:rsidRDefault="00DB7F11" w14:paraId="33556EA0" w14:textId="4EBE34B6">
            <w:pPr>
              <w:rPr>
                <w:sz w:val="22"/>
                <w:szCs w:val="22"/>
              </w:rPr>
            </w:pPr>
            <w:r w:rsidRPr="153A3388" w:rsidR="434C111B">
              <w:rPr>
                <w:sz w:val="22"/>
                <w:szCs w:val="22"/>
              </w:rPr>
              <w:t xml:space="preserve"> </w:t>
            </w:r>
            <w:proofErr w:type="spellStart"/>
            <w:r w:rsidRPr="153A3388" w:rsidR="3A41EEF9">
              <w:rPr>
                <w:sz w:val="22"/>
                <w:szCs w:val="22"/>
              </w:rPr>
              <w:t>Ćw</w:t>
            </w:r>
            <w:proofErr w:type="spellEnd"/>
            <w:r w:rsidRPr="153A3388" w:rsidR="3A41EEF9">
              <w:rPr>
                <w:sz w:val="22"/>
                <w:szCs w:val="22"/>
              </w:rPr>
              <w:t xml:space="preserve"> </w:t>
            </w:r>
            <w:r w:rsidRPr="153A3388" w:rsidR="434C111B">
              <w:rPr>
                <w:sz w:val="22"/>
                <w:szCs w:val="22"/>
              </w:rPr>
              <w:t>1, 2, 3</w:t>
            </w:r>
          </w:p>
        </w:tc>
        <w:tc>
          <w:tcPr>
            <w:tcW w:w="6817" w:type="dxa"/>
            <w:tcMar/>
          </w:tcPr>
          <w:p w:rsidRPr="00D12652" w:rsidR="00252DBF" w:rsidP="00F138A7" w:rsidRDefault="00DB7F11" w14:paraId="6F81B92D" w14:textId="6522E3B2">
            <w:pPr>
              <w:rPr>
                <w:sz w:val="22"/>
                <w:szCs w:val="22"/>
              </w:rPr>
            </w:pPr>
            <w:r w:rsidRPr="00DB7F11">
              <w:rPr>
                <w:sz w:val="22"/>
                <w:szCs w:val="22"/>
                <w:lang w:eastAsia="pl-PL"/>
              </w:rPr>
              <w:t xml:space="preserve">Omówienie planu rozwoju </w:t>
            </w:r>
            <w:r w:rsidR="00D12652">
              <w:rPr>
                <w:sz w:val="22"/>
                <w:szCs w:val="22"/>
                <w:lang w:eastAsia="pl-PL"/>
              </w:rPr>
              <w:t xml:space="preserve">własnego stylu </w:t>
            </w:r>
            <w:r w:rsidRPr="00DB7F11">
              <w:rPr>
                <w:sz w:val="22"/>
                <w:szCs w:val="22"/>
                <w:lang w:eastAsia="pl-PL"/>
              </w:rPr>
              <w:t xml:space="preserve">przywództwa. </w:t>
            </w:r>
            <w:r w:rsidR="00D12652">
              <w:rPr>
                <w:sz w:val="22"/>
                <w:szCs w:val="22"/>
                <w:lang w:eastAsia="pl-PL"/>
              </w:rPr>
              <w:t>Czym jest przywództwo?</w:t>
            </w:r>
            <w:r w:rsidRPr="00D12652">
              <w:rPr>
                <w:sz w:val="22"/>
                <w:szCs w:val="22"/>
                <w:lang w:eastAsia="pl-PL"/>
              </w:rPr>
              <w:t xml:space="preserve"> Identyfikacja pasji, zainteresowań, intencji i spuścizny, jaką </w:t>
            </w:r>
            <w:r w:rsidR="00D12652">
              <w:rPr>
                <w:sz w:val="22"/>
                <w:szCs w:val="22"/>
                <w:lang w:eastAsia="pl-PL"/>
              </w:rPr>
              <w:t>student</w:t>
            </w:r>
            <w:r w:rsidRPr="00D12652">
              <w:rPr>
                <w:sz w:val="22"/>
                <w:szCs w:val="22"/>
                <w:lang w:eastAsia="pl-PL"/>
              </w:rPr>
              <w:t xml:space="preserve"> chciałby zostawić w miejscu pracy. Sformułowanie projektu, który pomógłby </w:t>
            </w:r>
            <w:r w:rsidR="00D12652">
              <w:rPr>
                <w:sz w:val="22"/>
                <w:szCs w:val="22"/>
                <w:lang w:eastAsia="pl-PL"/>
              </w:rPr>
              <w:t>studentowi</w:t>
            </w:r>
            <w:r w:rsidRPr="00D12652">
              <w:rPr>
                <w:sz w:val="22"/>
                <w:szCs w:val="22"/>
                <w:lang w:eastAsia="pl-PL"/>
              </w:rPr>
              <w:t xml:space="preserve"> osiągnąć cele </w:t>
            </w:r>
            <w:r w:rsidR="00D12652">
              <w:rPr>
                <w:sz w:val="22"/>
                <w:szCs w:val="22"/>
                <w:lang w:eastAsia="pl-PL"/>
              </w:rPr>
              <w:t xml:space="preserve">i </w:t>
            </w:r>
            <w:r w:rsidRPr="00D12652">
              <w:rPr>
                <w:sz w:val="22"/>
                <w:szCs w:val="22"/>
                <w:lang w:eastAsia="pl-PL"/>
              </w:rPr>
              <w:t>wizj</w:t>
            </w:r>
            <w:r w:rsidR="00D12652">
              <w:rPr>
                <w:sz w:val="22"/>
                <w:szCs w:val="22"/>
                <w:lang w:eastAsia="pl-PL"/>
              </w:rPr>
              <w:t>ę własnego</w:t>
            </w:r>
            <w:r w:rsidRPr="00D12652">
              <w:rPr>
                <w:sz w:val="22"/>
                <w:szCs w:val="22"/>
                <w:lang w:eastAsia="pl-PL"/>
              </w:rPr>
              <w:t xml:space="preserve"> przywództwa: </w:t>
            </w:r>
            <w:r w:rsidR="00D12652">
              <w:rPr>
                <w:sz w:val="22"/>
                <w:szCs w:val="22"/>
                <w:lang w:eastAsia="pl-PL"/>
              </w:rPr>
              <w:t xml:space="preserve">projekt </w:t>
            </w:r>
            <w:r w:rsidRPr="00D12652">
              <w:rPr>
                <w:sz w:val="22"/>
                <w:szCs w:val="22"/>
                <w:lang w:eastAsia="pl-PL"/>
              </w:rPr>
              <w:t xml:space="preserve">kończy się </w:t>
            </w:r>
            <w:r w:rsidR="00D12652">
              <w:rPr>
                <w:sz w:val="22"/>
                <w:szCs w:val="22"/>
                <w:lang w:eastAsia="pl-PL"/>
              </w:rPr>
              <w:t xml:space="preserve">raportem pisemnym </w:t>
            </w:r>
            <w:r w:rsidRPr="00D12652">
              <w:rPr>
                <w:sz w:val="22"/>
                <w:szCs w:val="22"/>
                <w:lang w:eastAsia="pl-PL"/>
              </w:rPr>
              <w:t>o długości 4-5 stron, z podwójnymi odstępami.</w:t>
            </w:r>
          </w:p>
        </w:tc>
        <w:tc>
          <w:tcPr>
            <w:tcW w:w="1430" w:type="dxa"/>
            <w:tcMar/>
          </w:tcPr>
          <w:p w:rsidRPr="00DB7F11" w:rsidR="00252DBF" w:rsidP="00DB7F11" w:rsidRDefault="00DB7F11" w14:paraId="5EA9F75F" w14:textId="00015BF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</w:tr>
      <w:tr w:rsidRPr="00390B75" w:rsidR="00252DBF" w:rsidTr="153A3388" w14:paraId="2004FD82" w14:textId="77777777">
        <w:tc>
          <w:tcPr>
            <w:tcW w:w="813" w:type="dxa"/>
            <w:tcMar/>
          </w:tcPr>
          <w:p w:rsidR="00252DBF" w:rsidP="153A3388" w:rsidRDefault="00D12652" w14:paraId="1153B7C0" w14:textId="7ABBC904">
            <w:pPr>
              <w:rPr>
                <w:sz w:val="22"/>
                <w:szCs w:val="22"/>
              </w:rPr>
            </w:pPr>
            <w:proofErr w:type="spellStart"/>
            <w:r w:rsidRPr="153A3388" w:rsidR="5A23B78F">
              <w:rPr>
                <w:sz w:val="22"/>
                <w:szCs w:val="22"/>
              </w:rPr>
              <w:t>Ćw</w:t>
            </w:r>
            <w:proofErr w:type="spellEnd"/>
            <w:r w:rsidRPr="153A3388" w:rsidR="5A23B78F">
              <w:rPr>
                <w:sz w:val="22"/>
                <w:szCs w:val="22"/>
              </w:rPr>
              <w:t xml:space="preserve"> </w:t>
            </w:r>
            <w:r w:rsidRPr="153A3388" w:rsidR="39857CD9">
              <w:rPr>
                <w:sz w:val="22"/>
                <w:szCs w:val="22"/>
              </w:rPr>
              <w:t>4,5,6</w:t>
            </w:r>
          </w:p>
        </w:tc>
        <w:tc>
          <w:tcPr>
            <w:tcW w:w="6817" w:type="dxa"/>
            <w:tcMar/>
          </w:tcPr>
          <w:p w:rsidRPr="00390B75" w:rsidR="00252DBF" w:rsidP="00F138A7" w:rsidRDefault="00D12652" w14:paraId="53BCF37A" w14:textId="74B83E38">
            <w:pPr>
              <w:rPr>
                <w:sz w:val="22"/>
                <w:szCs w:val="22"/>
              </w:rPr>
            </w:pPr>
            <w:r w:rsidRPr="00D12652">
              <w:rPr>
                <w:sz w:val="22"/>
                <w:szCs w:val="22"/>
              </w:rPr>
              <w:t xml:space="preserve">Prezentacja </w:t>
            </w:r>
            <w:r>
              <w:rPr>
                <w:sz w:val="22"/>
                <w:szCs w:val="22"/>
              </w:rPr>
              <w:t>raportów</w:t>
            </w:r>
            <w:r w:rsidRPr="00D12652">
              <w:rPr>
                <w:sz w:val="22"/>
                <w:szCs w:val="22"/>
              </w:rPr>
              <w:t xml:space="preserve">, sesje pytań i odpowiedzi, dyskusje, krytyczne oceny </w:t>
            </w:r>
            <w:r>
              <w:rPr>
                <w:sz w:val="22"/>
                <w:szCs w:val="22"/>
              </w:rPr>
              <w:t>studentów</w:t>
            </w:r>
            <w:r w:rsidRPr="00D12652">
              <w:rPr>
                <w:sz w:val="22"/>
                <w:szCs w:val="22"/>
              </w:rPr>
              <w:t xml:space="preserve"> i obrona</w:t>
            </w:r>
            <w:r>
              <w:rPr>
                <w:sz w:val="22"/>
                <w:szCs w:val="22"/>
              </w:rPr>
              <w:t xml:space="preserve"> własnych przemyśleń i argumentów</w:t>
            </w:r>
            <w:r w:rsidRPr="00D12652">
              <w:rPr>
                <w:sz w:val="22"/>
                <w:szCs w:val="22"/>
              </w:rPr>
              <w:t>.</w:t>
            </w:r>
          </w:p>
        </w:tc>
        <w:tc>
          <w:tcPr>
            <w:tcW w:w="1430" w:type="dxa"/>
            <w:tcMar/>
          </w:tcPr>
          <w:p w:rsidRPr="00390B75" w:rsidR="00252DBF" w:rsidP="00D12652" w:rsidRDefault="00D12652" w14:paraId="12D5680A" w14:textId="05F025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Pr="00D12652" w:rsidR="00252DBF" w:rsidTr="153A3388" w14:paraId="2B0B603D" w14:textId="77777777">
        <w:tc>
          <w:tcPr>
            <w:tcW w:w="813" w:type="dxa"/>
            <w:tcMar/>
          </w:tcPr>
          <w:p w:rsidR="00252DBF" w:rsidP="153A3388" w:rsidRDefault="00D12652" w14:paraId="7A7E2EB4" w14:textId="4E86D6F3">
            <w:pPr>
              <w:rPr>
                <w:sz w:val="22"/>
                <w:szCs w:val="22"/>
              </w:rPr>
            </w:pPr>
            <w:proofErr w:type="spellStart"/>
            <w:r w:rsidRPr="153A3388" w:rsidR="0EDB3F75">
              <w:rPr>
                <w:sz w:val="22"/>
                <w:szCs w:val="22"/>
              </w:rPr>
              <w:t>Ćw</w:t>
            </w:r>
            <w:proofErr w:type="spellEnd"/>
            <w:r w:rsidRPr="153A3388" w:rsidR="39857CD9">
              <w:rPr>
                <w:sz w:val="22"/>
                <w:szCs w:val="22"/>
              </w:rPr>
              <w:t xml:space="preserve"> 7, 8, 9</w:t>
            </w:r>
          </w:p>
        </w:tc>
        <w:tc>
          <w:tcPr>
            <w:tcW w:w="6817" w:type="dxa"/>
            <w:tcMar/>
          </w:tcPr>
          <w:p w:rsidRPr="00D12652" w:rsidR="00252DBF" w:rsidP="00F138A7" w:rsidRDefault="00D12652" w14:paraId="55D29E5C" w14:textId="30625A47" w14:noSpellErr="1">
            <w:pPr>
              <w:rPr>
                <w:sz w:val="22"/>
                <w:szCs w:val="22"/>
              </w:rPr>
            </w:pPr>
            <w:r w:rsidRPr="153A3388" w:rsidR="39857CD9">
              <w:rPr>
                <w:sz w:val="22"/>
                <w:szCs w:val="22"/>
                <w:lang w:eastAsia="pl-PL"/>
              </w:rPr>
              <w:t>Przywództwo w praktyce: zadanie grupowe. Efekty: Analiza procesów grupowych w zespole. Ocena wyników zespołu. Wymienianie sugestii dotyczących działań poprawiających wydajność zespołu. Ocena dynamiki procesów przywództwa i sugerowanie sposobów ulepszenia wymiany społecznej lider-członek zespołu.</w:t>
            </w:r>
          </w:p>
        </w:tc>
        <w:tc>
          <w:tcPr>
            <w:tcW w:w="1430" w:type="dxa"/>
            <w:tcMar/>
          </w:tcPr>
          <w:p w:rsidRPr="00D12652" w:rsidR="00252DBF" w:rsidP="00D12652" w:rsidRDefault="00D12652" w14:paraId="0C1209B7" w14:textId="1FCC8A2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</w:tr>
      <w:tr w:rsidRPr="00390B75" w:rsidR="00D12652" w:rsidTr="153A3388" w14:paraId="7716317E" w14:textId="77777777">
        <w:tc>
          <w:tcPr>
            <w:tcW w:w="813" w:type="dxa"/>
            <w:tcMar/>
          </w:tcPr>
          <w:p w:rsidRPr="00D12652" w:rsidR="00D12652" w:rsidP="153A3388" w:rsidRDefault="00D12652" w14:paraId="76E09514" w14:textId="404B9803">
            <w:pPr>
              <w:rPr>
                <w:sz w:val="22"/>
                <w:szCs w:val="22"/>
                <w:lang w:val="en-US"/>
              </w:rPr>
            </w:pPr>
            <w:proofErr w:type="spellStart"/>
            <w:r w:rsidRPr="153A3388" w:rsidR="5CCBB412">
              <w:rPr>
                <w:sz w:val="22"/>
                <w:szCs w:val="22"/>
                <w:lang w:val="en-US"/>
              </w:rPr>
              <w:t>Ćw</w:t>
            </w:r>
            <w:proofErr w:type="spellEnd"/>
            <w:r w:rsidRPr="153A3388" w:rsidR="5CCBB412">
              <w:rPr>
                <w:sz w:val="22"/>
                <w:szCs w:val="22"/>
                <w:lang w:val="en-US"/>
              </w:rPr>
              <w:t xml:space="preserve"> </w:t>
            </w:r>
            <w:r w:rsidRPr="153A3388" w:rsidR="39857CD9">
              <w:rPr>
                <w:sz w:val="22"/>
                <w:szCs w:val="22"/>
                <w:lang w:val="en-US"/>
              </w:rPr>
              <w:t>10, 11, 12</w:t>
            </w:r>
          </w:p>
        </w:tc>
        <w:tc>
          <w:tcPr>
            <w:tcW w:w="6817" w:type="dxa"/>
            <w:tcMar/>
          </w:tcPr>
          <w:p w:rsidRPr="00390B75" w:rsidR="00D12652" w:rsidP="00F138A7" w:rsidRDefault="00D12652" w14:paraId="20C42437" w14:textId="12FA1FA3" w14:noSpellErr="1">
            <w:pPr>
              <w:rPr>
                <w:sz w:val="22"/>
                <w:szCs w:val="22"/>
              </w:rPr>
            </w:pPr>
            <w:r w:rsidRPr="153A3388" w:rsidR="39857CD9">
              <w:rPr>
                <w:sz w:val="22"/>
                <w:szCs w:val="22"/>
                <w:lang w:eastAsia="pl-PL"/>
              </w:rPr>
              <w:t>Przywództwo w praktyce: zadanie grupowe. Efekty: Analiza procesów grupowych w zespole. Ocena wyników zespołu. Wymienianie sugestii dotyczących działań poprawiających wydajność zespołu. Ocena dynamiki procesów przywództwa i sugerowanie sposobów ulepszenia wymiany społecznej lider-członek zespołu.</w:t>
            </w:r>
          </w:p>
        </w:tc>
        <w:tc>
          <w:tcPr>
            <w:tcW w:w="1430" w:type="dxa"/>
            <w:tcMar/>
          </w:tcPr>
          <w:p w:rsidRPr="00390B75" w:rsidR="00D12652" w:rsidP="00D12652" w:rsidRDefault="00D12652" w14:paraId="1FAE26E0" w14:textId="7AF909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</w:tr>
      <w:tr w:rsidRPr="00390B75" w:rsidR="00D12652" w:rsidTr="153A3388" w14:paraId="02D8DBBC" w14:textId="77777777">
        <w:tc>
          <w:tcPr>
            <w:tcW w:w="813" w:type="dxa"/>
            <w:tcMar/>
          </w:tcPr>
          <w:p w:rsidRPr="00D12652" w:rsidR="00D12652" w:rsidP="153A3388" w:rsidRDefault="00D12652" w14:paraId="3D426A64" w14:textId="648A077A">
            <w:pPr>
              <w:rPr>
                <w:sz w:val="22"/>
                <w:szCs w:val="22"/>
                <w:lang w:val="en-US"/>
              </w:rPr>
            </w:pPr>
            <w:proofErr w:type="spellStart"/>
            <w:r w:rsidRPr="153A3388" w:rsidR="2D9BF82C">
              <w:rPr>
                <w:sz w:val="22"/>
                <w:szCs w:val="22"/>
                <w:lang w:val="en-US"/>
              </w:rPr>
              <w:t>Ćw</w:t>
            </w:r>
            <w:proofErr w:type="spellEnd"/>
            <w:r w:rsidRPr="153A3388" w:rsidR="39857CD9">
              <w:rPr>
                <w:sz w:val="22"/>
                <w:szCs w:val="22"/>
                <w:lang w:val="en-US"/>
              </w:rPr>
              <w:t xml:space="preserve"> 13, 14, 15</w:t>
            </w:r>
          </w:p>
        </w:tc>
        <w:tc>
          <w:tcPr>
            <w:tcW w:w="6817" w:type="dxa"/>
            <w:tcMar/>
          </w:tcPr>
          <w:p w:rsidRPr="00390B75" w:rsidR="00D12652" w:rsidP="00F138A7" w:rsidRDefault="00D12652" w14:paraId="37F85C37" w14:textId="783BC236">
            <w:pPr>
              <w:rPr>
                <w:sz w:val="22"/>
                <w:szCs w:val="22"/>
              </w:rPr>
            </w:pPr>
            <w:r w:rsidRPr="00D12652">
              <w:rPr>
                <w:sz w:val="22"/>
                <w:szCs w:val="22"/>
              </w:rPr>
              <w:t xml:space="preserve">Prezentacja prac projektowych, sesje pytań i odpowiedzi, dyskusje, krytyczne oceny </w:t>
            </w:r>
            <w:r>
              <w:rPr>
                <w:sz w:val="22"/>
                <w:szCs w:val="22"/>
              </w:rPr>
              <w:t>studentów</w:t>
            </w:r>
            <w:r w:rsidRPr="00D12652">
              <w:rPr>
                <w:sz w:val="22"/>
                <w:szCs w:val="22"/>
              </w:rPr>
              <w:t xml:space="preserve"> i ich obrona.</w:t>
            </w:r>
          </w:p>
        </w:tc>
        <w:tc>
          <w:tcPr>
            <w:tcW w:w="1430" w:type="dxa"/>
            <w:tcMar/>
          </w:tcPr>
          <w:p w:rsidRPr="00390B75" w:rsidR="00D12652" w:rsidP="00D12652" w:rsidRDefault="00D12652" w14:paraId="4DF6744F" w14:textId="4B8970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Pr="00390B75" w:rsidR="00252DBF" w:rsidTr="153A3388" w14:paraId="5BB26183" w14:textId="77777777">
        <w:tc>
          <w:tcPr>
            <w:tcW w:w="813" w:type="dxa"/>
            <w:tcMar/>
          </w:tcPr>
          <w:p w:rsidRPr="00D12652" w:rsidR="00252DBF" w:rsidP="153A3388" w:rsidRDefault="00252DBF" w14:paraId="23399506" w14:textId="77777777" w14:noSpellErr="1">
            <w:pPr>
              <w:rPr>
                <w:sz w:val="22"/>
                <w:szCs w:val="22"/>
              </w:rPr>
            </w:pPr>
          </w:p>
        </w:tc>
        <w:tc>
          <w:tcPr>
            <w:tcW w:w="6817" w:type="dxa"/>
            <w:tcMar/>
          </w:tcPr>
          <w:p w:rsidRPr="00390B75" w:rsidR="00252DBF" w:rsidP="00F138A7" w:rsidRDefault="00252DBF" w14:paraId="7316D9AC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30" w:type="dxa"/>
            <w:tcMar/>
          </w:tcPr>
          <w:p w:rsidRPr="00390B75" w:rsidR="00252DBF" w:rsidP="00D12652" w:rsidRDefault="00D12652" w14:paraId="4EA99B29" w14:textId="53FDD2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</w:tbl>
    <w:p w:rsidR="00252DBF" w:rsidRDefault="00252DBF" w14:paraId="6553D4D3" w14:textId="77777777">
      <w:pPr>
        <w:rPr>
          <w:sz w:val="12"/>
          <w:szCs w:val="12"/>
        </w:rPr>
      </w:pPr>
    </w:p>
    <w:p w:rsidRPr="003C37E7" w:rsidR="00252DBF" w:rsidRDefault="00252DBF" w14:paraId="23AB4ED3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3F89B0D1" w14:textId="77777777">
        <w:trPr>
          <w:trHeight w:val="157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9A3831" w:rsidP="008F1AD2" w:rsidRDefault="00034144" w14:paraId="7DFBCA38" w14:textId="77777777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 w14:paraId="5FA8A11D" w14:textId="77777777">
        <w:trPr>
          <w:trHeight w:val="567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D12652" w:rsidP="00D12652" w:rsidRDefault="00D12652" w14:paraId="3191C9FF" w14:textId="77777777">
            <w:r>
              <w:t>N1. Wykłady</w:t>
            </w:r>
          </w:p>
          <w:p w:rsidR="00D12652" w:rsidP="00D12652" w:rsidRDefault="00D12652" w14:paraId="40FF1840" w14:textId="0F24A92E">
            <w:r>
              <w:t>N2. Aktywność w grupach</w:t>
            </w:r>
          </w:p>
          <w:p w:rsidR="00D12652" w:rsidP="00D12652" w:rsidRDefault="00D12652" w14:paraId="15521636" w14:textId="77777777">
            <w:r>
              <w:t>N3. Studium przypadku</w:t>
            </w:r>
          </w:p>
          <w:p w:rsidR="00D12652" w:rsidP="00D12652" w:rsidRDefault="00D12652" w14:paraId="092AC99F" w14:textId="77777777">
            <w:r>
              <w:t>N4. Moderowana dyskusja grupowa i ocena</w:t>
            </w:r>
          </w:p>
          <w:p w:rsidR="00D12652" w:rsidP="00D12652" w:rsidRDefault="00D12652" w14:paraId="49858E7C" w14:textId="77777777">
            <w:r>
              <w:t>N5. Materiał wideo / dyskusja w klasie</w:t>
            </w:r>
          </w:p>
          <w:p w:rsidR="007358EE" w:rsidP="00D12652" w:rsidRDefault="00D12652" w14:paraId="274A1231" w14:textId="448DB6D4">
            <w:r>
              <w:t>N6. Prezentacje multimedialne</w:t>
            </w:r>
          </w:p>
        </w:tc>
      </w:tr>
    </w:tbl>
    <w:p w:rsidR="008F1AD2" w:rsidRDefault="008F1AD2" w14:paraId="6339C208" w14:textId="77777777">
      <w:pPr>
        <w:rPr>
          <w:sz w:val="12"/>
          <w:szCs w:val="12"/>
        </w:rPr>
      </w:pPr>
    </w:p>
    <w:p w:rsidRPr="007333C4" w:rsidR="007333C4" w:rsidP="007333C4" w:rsidRDefault="007333C4" w14:paraId="39D58758" w14:textId="77777777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:rsidRPr="007333C4" w:rsidR="007333C4" w:rsidP="007333C4" w:rsidRDefault="007333C4" w14:paraId="4FB61E06" w14:textId="77777777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85"/>
        <w:gridCol w:w="3464"/>
        <w:gridCol w:w="7"/>
        <w:gridCol w:w="3104"/>
      </w:tblGrid>
      <w:tr w:rsidRPr="00390B75" w:rsidR="007333C4" w:rsidTr="00044AC4" w14:paraId="0F020F15" w14:textId="77777777">
        <w:tc>
          <w:tcPr>
            <w:tcW w:w="2485" w:type="dxa"/>
          </w:tcPr>
          <w:p w:rsidRPr="00390B75" w:rsidR="007333C4" w:rsidP="009D49C5" w:rsidRDefault="007333C4" w14:paraId="18AAAAF7" w14:textId="77777777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Pr="00034144" w:rsidR="009D49C5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Pr="00034144" w:rsidR="009D49C5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3464" w:type="dxa"/>
          </w:tcPr>
          <w:p w:rsidRPr="00390B75" w:rsidR="007333C4" w:rsidP="00AB33CE" w:rsidRDefault="007333C4" w14:paraId="666D96F3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3111" w:type="dxa"/>
            <w:gridSpan w:val="2"/>
          </w:tcPr>
          <w:p w:rsidRPr="00390B75" w:rsidR="007333C4" w:rsidP="00AB33CE" w:rsidRDefault="007333C4" w14:paraId="1544E496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Pr="00390B75" w:rsidR="004D7B35" w:rsidTr="00044AC4" w14:paraId="32B5EBBE" w14:textId="77777777">
        <w:tc>
          <w:tcPr>
            <w:tcW w:w="2485" w:type="dxa"/>
          </w:tcPr>
          <w:p w:rsidR="004D7B35" w:rsidP="004D7B35" w:rsidRDefault="004D7B35" w14:paraId="5D096222" w14:textId="2B8E3F0E">
            <w:r>
              <w:rPr>
                <w:lang w:eastAsia="pl-PL"/>
              </w:rPr>
              <w:t>P</w:t>
            </w:r>
            <w:r w:rsidRPr="00551CD3">
              <w:rPr>
                <w:lang w:eastAsia="pl-PL"/>
              </w:rPr>
              <w:t>1</w:t>
            </w:r>
            <w:r>
              <w:rPr>
                <w:lang w:eastAsia="pl-PL"/>
              </w:rPr>
              <w:t xml:space="preserve"> (wykład)</w:t>
            </w:r>
          </w:p>
        </w:tc>
        <w:tc>
          <w:tcPr>
            <w:tcW w:w="3464" w:type="dxa"/>
          </w:tcPr>
          <w:p w:rsidR="004D7B35" w:rsidP="004D7B35" w:rsidRDefault="004D7B35" w14:paraId="1D9CEEBC" w14:textId="77777777">
            <w:pPr>
              <w:rPr>
                <w:lang w:eastAsia="pl-PL"/>
              </w:rPr>
            </w:pPr>
            <w:r w:rsidRPr="002818B9">
              <w:rPr>
                <w:lang w:eastAsia="pl-PL"/>
              </w:rPr>
              <w:t>PEU_</w:t>
            </w:r>
            <w:r>
              <w:rPr>
                <w:lang w:eastAsia="pl-PL"/>
              </w:rPr>
              <w:t>W</w:t>
            </w:r>
            <w:r w:rsidRPr="002818B9">
              <w:rPr>
                <w:lang w:eastAsia="pl-PL"/>
              </w:rPr>
              <w:t>0</w:t>
            </w:r>
            <w:r>
              <w:rPr>
                <w:lang w:eastAsia="pl-PL"/>
              </w:rPr>
              <w:t>1</w:t>
            </w:r>
          </w:p>
          <w:p w:rsidRPr="00044AC4" w:rsidR="004D7B35" w:rsidP="004D7B35" w:rsidRDefault="004D7B35" w14:paraId="4C069375" w14:textId="287F7279">
            <w:pPr>
              <w:rPr>
                <w:sz w:val="22"/>
                <w:szCs w:val="22"/>
              </w:rPr>
            </w:pPr>
            <w:r w:rsidRPr="002818B9">
              <w:rPr>
                <w:lang w:eastAsia="pl-PL"/>
              </w:rPr>
              <w:t>PEU_</w:t>
            </w:r>
            <w:r>
              <w:rPr>
                <w:lang w:eastAsia="pl-PL"/>
              </w:rPr>
              <w:t>W</w:t>
            </w:r>
            <w:r w:rsidRPr="002818B9">
              <w:rPr>
                <w:lang w:eastAsia="pl-PL"/>
              </w:rPr>
              <w:t>02</w:t>
            </w:r>
          </w:p>
        </w:tc>
        <w:tc>
          <w:tcPr>
            <w:tcW w:w="3111" w:type="dxa"/>
            <w:gridSpan w:val="2"/>
          </w:tcPr>
          <w:p w:rsidRPr="00390B75" w:rsidR="004D7B35" w:rsidP="004D7B35" w:rsidRDefault="004D7B35" w14:paraId="3353D8EE" w14:textId="6EB87A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 wiedzy</w:t>
            </w:r>
          </w:p>
        </w:tc>
      </w:tr>
      <w:tr w:rsidRPr="00390B75" w:rsidR="004D7B35" w:rsidTr="001F36BB" w14:paraId="73162EA1" w14:textId="39754456">
        <w:tc>
          <w:tcPr>
            <w:tcW w:w="2485" w:type="dxa"/>
          </w:tcPr>
          <w:p w:rsidRPr="00390B75" w:rsidR="004D7B35" w:rsidP="004D7B35" w:rsidRDefault="004D7B35" w14:paraId="31AA734D" w14:textId="7CF573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F1 (raport)</w:t>
            </w:r>
          </w:p>
        </w:tc>
        <w:tc>
          <w:tcPr>
            <w:tcW w:w="3471" w:type="dxa"/>
            <w:gridSpan w:val="2"/>
          </w:tcPr>
          <w:p w:rsidR="004D7B35" w:rsidP="004D7B35" w:rsidRDefault="004D7B35" w14:paraId="050A9621" w14:textId="77777777">
            <w:pPr>
              <w:rPr>
                <w:lang w:eastAsia="pl-PL"/>
              </w:rPr>
            </w:pPr>
            <w:r w:rsidRPr="002818B9">
              <w:rPr>
                <w:lang w:eastAsia="pl-PL"/>
              </w:rPr>
              <w:t>PEU_U0</w:t>
            </w:r>
            <w:r>
              <w:rPr>
                <w:lang w:eastAsia="pl-PL"/>
              </w:rPr>
              <w:t>1</w:t>
            </w:r>
          </w:p>
          <w:p w:rsidRPr="001F36BB" w:rsidR="004D7B35" w:rsidP="004D7B35" w:rsidRDefault="004D7B35" w14:paraId="3E377EED" w14:textId="022E35C0">
            <w:pPr>
              <w:rPr>
                <w:sz w:val="22"/>
                <w:szCs w:val="22"/>
              </w:rPr>
            </w:pPr>
            <w:r w:rsidRPr="002818B9">
              <w:rPr>
                <w:lang w:eastAsia="pl-PL"/>
              </w:rPr>
              <w:t>PEU_U0</w:t>
            </w:r>
            <w:r>
              <w:rPr>
                <w:lang w:eastAsia="pl-PL"/>
              </w:rPr>
              <w:t>2</w:t>
            </w:r>
          </w:p>
        </w:tc>
        <w:tc>
          <w:tcPr>
            <w:tcW w:w="3104" w:type="dxa"/>
          </w:tcPr>
          <w:p w:rsidRPr="00390B75" w:rsidR="004D7B35" w:rsidP="004D7B35" w:rsidRDefault="004D7B35" w14:paraId="62CB68B0" w14:textId="195620B6">
            <w:pPr>
              <w:rPr>
                <w:sz w:val="22"/>
                <w:szCs w:val="22"/>
              </w:rPr>
            </w:pPr>
            <w:r w:rsidRPr="00D12652">
              <w:rPr>
                <w:sz w:val="22"/>
                <w:szCs w:val="22"/>
              </w:rPr>
              <w:t>Ocena wartości formalnej i praktycznych konsekwencji pracy pisemnej.</w:t>
            </w:r>
          </w:p>
        </w:tc>
      </w:tr>
      <w:tr w:rsidRPr="00390B75" w:rsidR="004D7B35" w:rsidTr="001F36BB" w14:paraId="5F88012E" w14:textId="77777777">
        <w:tc>
          <w:tcPr>
            <w:tcW w:w="2485" w:type="dxa"/>
          </w:tcPr>
          <w:p w:rsidR="004D7B35" w:rsidP="004D7B35" w:rsidRDefault="004D7B35" w14:paraId="64D024C0" w14:textId="1A3292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F2 (praca w zespołach)</w:t>
            </w:r>
          </w:p>
        </w:tc>
        <w:tc>
          <w:tcPr>
            <w:tcW w:w="3471" w:type="dxa"/>
            <w:gridSpan w:val="2"/>
          </w:tcPr>
          <w:p w:rsidR="004D7B35" w:rsidP="004D7B35" w:rsidRDefault="004D7B35" w14:paraId="666B69F9" w14:textId="77777777">
            <w:pPr>
              <w:rPr>
                <w:lang w:val="en-US" w:eastAsia="pl-PL"/>
              </w:rPr>
            </w:pPr>
            <w:r w:rsidRPr="00834600">
              <w:rPr>
                <w:lang w:val="en-US" w:eastAsia="pl-PL"/>
              </w:rPr>
              <w:t>PEU_K01</w:t>
            </w:r>
          </w:p>
          <w:p w:rsidRPr="001F36BB" w:rsidR="004D7B35" w:rsidP="004D7B35" w:rsidRDefault="004D7B35" w14:paraId="201ED349" w14:textId="41CD51B2">
            <w:pPr>
              <w:rPr>
                <w:sz w:val="22"/>
                <w:szCs w:val="22"/>
              </w:rPr>
            </w:pPr>
            <w:r w:rsidRPr="00834600">
              <w:rPr>
                <w:lang w:val="en-US" w:eastAsia="pl-PL"/>
              </w:rPr>
              <w:t>PEU_K0</w:t>
            </w:r>
            <w:r>
              <w:rPr>
                <w:lang w:val="en-US" w:eastAsia="pl-PL"/>
              </w:rPr>
              <w:t>2</w:t>
            </w:r>
          </w:p>
        </w:tc>
        <w:tc>
          <w:tcPr>
            <w:tcW w:w="3104" w:type="dxa"/>
          </w:tcPr>
          <w:p w:rsidRPr="00390B75" w:rsidR="004D7B35" w:rsidP="004D7B35" w:rsidRDefault="004D7B35" w14:paraId="599C62D2" w14:textId="1C7CA7D8">
            <w:pPr>
              <w:rPr>
                <w:sz w:val="22"/>
                <w:szCs w:val="22"/>
              </w:rPr>
            </w:pPr>
            <w:r w:rsidRPr="00D12652">
              <w:rPr>
                <w:sz w:val="22"/>
                <w:szCs w:val="22"/>
              </w:rPr>
              <w:t>Ocena aktywności na zajęciach i pracy w grupach</w:t>
            </w:r>
          </w:p>
        </w:tc>
      </w:tr>
      <w:tr w:rsidRPr="00390B75" w:rsidR="004D7B35" w:rsidTr="00601520" w14:paraId="7401FC26" w14:textId="77777777">
        <w:tc>
          <w:tcPr>
            <w:tcW w:w="9060" w:type="dxa"/>
            <w:gridSpan w:val="4"/>
          </w:tcPr>
          <w:p w:rsidRPr="00D12652" w:rsidR="004D7B35" w:rsidP="004D7B35" w:rsidRDefault="004D7B35" w14:paraId="3C85CC78" w14:textId="144D53BA">
            <w:pPr>
              <w:rPr>
                <w:sz w:val="22"/>
                <w:szCs w:val="22"/>
              </w:rPr>
            </w:pPr>
            <w:r w:rsidRPr="00D12652">
              <w:rPr>
                <w:sz w:val="20"/>
                <w:szCs w:val="20"/>
                <w:lang w:eastAsia="pl-PL"/>
              </w:rPr>
              <w:t>P2 (seminarium) F1 + F2</w:t>
            </w:r>
          </w:p>
        </w:tc>
      </w:tr>
    </w:tbl>
    <w:p w:rsidR="00067B47" w:rsidRDefault="00067B47" w14:paraId="3507D8A4" w14:textId="77777777">
      <w:pPr>
        <w:rPr>
          <w:sz w:val="12"/>
          <w:szCs w:val="12"/>
        </w:rPr>
      </w:pPr>
    </w:p>
    <w:p w:rsidRPr="003C37E7" w:rsidR="009A33BF" w:rsidRDefault="009A33BF" w14:paraId="090ED2B0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Tr="00445A01" w14:paraId="02F84439" w14:textId="77777777">
        <w:trPr>
          <w:cantSplit/>
          <w:trHeight w:val="315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9A3831" w:rsidP="002B5912" w:rsidRDefault="009A3831" w14:paraId="18B56BE1" w14:textId="77777777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Pr="0020682E" w:rsidR="002B5912" w:rsidTr="004D7B35" w14:paraId="58696216" w14:textId="77777777">
        <w:trPr>
          <w:trHeight w:val="1858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 w:rsidRPr="004D7B35" w:rsidR="002B5912" w:rsidRDefault="002B5912" w14:paraId="095DFC01" w14:textId="77777777">
            <w:pPr>
              <w:snapToGrid w:val="0"/>
              <w:spacing w:after="60"/>
              <w:rPr>
                <w:caps/>
                <w:szCs w:val="18"/>
                <w:u w:val="single"/>
                <w:lang w:val="en-US"/>
              </w:rPr>
            </w:pPr>
          </w:p>
          <w:p w:rsidRPr="00D12652" w:rsidR="00250319" w:rsidP="004A0195" w:rsidRDefault="002B5912" w14:paraId="167DAD73" w14:textId="488096F3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  <w:lang w:val="en-US"/>
              </w:rPr>
            </w:pPr>
            <w:r w:rsidRPr="00D12652">
              <w:rPr>
                <w:b/>
                <w:bCs/>
                <w:caps/>
                <w:szCs w:val="18"/>
                <w:u w:val="single"/>
                <w:lang w:val="en-US"/>
              </w:rPr>
              <w:t>literatura PODSTAWOWA:</w:t>
            </w:r>
          </w:p>
          <w:p w:rsidRPr="00490A3F" w:rsidR="00D12652" w:rsidP="00D12652" w:rsidRDefault="00D12652" w14:paraId="0548811A" w14:textId="77777777">
            <w:pPr>
              <w:pStyle w:val="NormalnyWeb"/>
              <w:rPr>
                <w:lang w:val="en-US"/>
              </w:rPr>
            </w:pPr>
            <w:r w:rsidRPr="00490A3F">
              <w:rPr>
                <w:sz w:val="18"/>
                <w:lang w:val="en-US"/>
              </w:rPr>
              <w:t>[1] Org</w:t>
            </w:r>
            <w:r>
              <w:rPr>
                <w:sz w:val="18"/>
                <w:lang w:val="en-US"/>
              </w:rPr>
              <w:t xml:space="preserve">anizational Behavior: </w:t>
            </w:r>
            <w:r w:rsidRPr="000A042D">
              <w:rPr>
                <w:sz w:val="20"/>
                <w:szCs w:val="20"/>
                <w:lang w:val="en-US"/>
              </w:rPr>
              <w:t>openstax.org/details/books/</w:t>
            </w:r>
            <w:proofErr w:type="gramStart"/>
            <w:r w:rsidRPr="000A042D">
              <w:rPr>
                <w:sz w:val="20"/>
                <w:szCs w:val="20"/>
                <w:lang w:val="en-US"/>
              </w:rPr>
              <w:t>organizational-behavior</w:t>
            </w:r>
            <w:proofErr w:type="gramEnd"/>
            <w:r w:rsidRPr="00490A3F">
              <w:rPr>
                <w:rFonts w:ascii="HelveticaNeue" w:hAnsi="HelveticaNeue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Pr="00490A3F" w:rsidR="00D12652" w:rsidP="00D12652" w:rsidRDefault="00D12652" w14:paraId="498D6330" w14:textId="77777777">
            <w:pPr>
              <w:ind w:left="560" w:hanging="560"/>
              <w:rPr>
                <w:lang w:val="en-US" w:eastAsia="pl-PL"/>
              </w:rPr>
            </w:pPr>
            <w:r w:rsidRPr="00490A3F">
              <w:rPr>
                <w:sz w:val="18"/>
                <w:lang w:val="en-US" w:eastAsia="pl-PL"/>
              </w:rPr>
              <w:t xml:space="preserve">[2] </w:t>
            </w:r>
            <w:r>
              <w:rPr>
                <w:sz w:val="18"/>
                <w:lang w:val="en-US" w:eastAsia="pl-PL"/>
              </w:rPr>
              <w:t>Whetten D.A., Cameron, K.S. (2016; 9</w:t>
            </w:r>
            <w:r w:rsidRPr="00490A3F">
              <w:rPr>
                <w:sz w:val="18"/>
                <w:vertAlign w:val="superscript"/>
                <w:lang w:val="en-US" w:eastAsia="pl-PL"/>
              </w:rPr>
              <w:t>th</w:t>
            </w:r>
            <w:r>
              <w:rPr>
                <w:sz w:val="18"/>
                <w:lang w:val="en-US" w:eastAsia="pl-PL"/>
              </w:rPr>
              <w:t xml:space="preserve"> ed.) </w:t>
            </w:r>
            <w:r>
              <w:rPr>
                <w:i/>
                <w:sz w:val="18"/>
                <w:lang w:val="en-US" w:eastAsia="pl-PL"/>
              </w:rPr>
              <w:t xml:space="preserve">Developing Management Skills. </w:t>
            </w:r>
            <w:r>
              <w:rPr>
                <w:sz w:val="18"/>
                <w:lang w:val="en-US" w:eastAsia="pl-PL"/>
              </w:rPr>
              <w:t>Pearson</w:t>
            </w:r>
          </w:p>
          <w:p w:rsidRPr="00F96BF4" w:rsidR="00D12652" w:rsidP="00D12652" w:rsidRDefault="00D12652" w14:paraId="502310BD" w14:textId="77777777">
            <w:pPr>
              <w:ind w:left="560" w:hanging="560"/>
              <w:rPr>
                <w:lang w:val="en-US" w:eastAsia="pl-PL"/>
              </w:rPr>
            </w:pPr>
            <w:r w:rsidRPr="00490A3F">
              <w:rPr>
                <w:sz w:val="18"/>
                <w:lang w:val="en-US" w:eastAsia="pl-PL"/>
              </w:rPr>
              <w:t xml:space="preserve">[3] </w:t>
            </w:r>
            <w:r>
              <w:rPr>
                <w:sz w:val="18"/>
                <w:lang w:val="en-US" w:eastAsia="pl-PL"/>
              </w:rPr>
              <w:t>Yukl, G. (2019, 9</w:t>
            </w:r>
            <w:r w:rsidRPr="00F96BF4">
              <w:rPr>
                <w:sz w:val="18"/>
                <w:vertAlign w:val="superscript"/>
                <w:lang w:val="en-US" w:eastAsia="pl-PL"/>
              </w:rPr>
              <w:t>th</w:t>
            </w:r>
            <w:r>
              <w:rPr>
                <w:sz w:val="18"/>
                <w:lang w:val="en-US" w:eastAsia="pl-PL"/>
              </w:rPr>
              <w:t xml:space="preserve"> global ed.) </w:t>
            </w:r>
            <w:r>
              <w:rPr>
                <w:i/>
                <w:sz w:val="18"/>
                <w:lang w:val="en-US" w:eastAsia="pl-PL"/>
              </w:rPr>
              <w:t xml:space="preserve">Leadership in Organizations. </w:t>
            </w:r>
            <w:r>
              <w:rPr>
                <w:sz w:val="18"/>
                <w:lang w:val="en-US" w:eastAsia="pl-PL"/>
              </w:rPr>
              <w:t>Pearson – prentice Hall</w:t>
            </w:r>
          </w:p>
          <w:p w:rsidRPr="00E170FC" w:rsidR="006F01A6" w:rsidRDefault="006F01A6" w14:paraId="50F2D05F" w14:textId="77777777">
            <w:pPr>
              <w:rPr>
                <w:lang w:val="en-US"/>
              </w:rPr>
            </w:pPr>
          </w:p>
          <w:p w:rsidRPr="00E170FC" w:rsidR="002B5912" w:rsidP="002B5912" w:rsidRDefault="002B5912" w14:paraId="0E30B75D" w14:textId="77777777">
            <w:pPr>
              <w:spacing w:after="60"/>
              <w:rPr>
                <w:b/>
                <w:bCs/>
                <w:caps/>
                <w:szCs w:val="18"/>
                <w:u w:val="single"/>
                <w:lang w:val="en-US"/>
              </w:rPr>
            </w:pPr>
            <w:r w:rsidRPr="00E170FC">
              <w:rPr>
                <w:b/>
                <w:bCs/>
                <w:caps/>
                <w:szCs w:val="18"/>
                <w:u w:val="single"/>
                <w:lang w:val="en-US"/>
              </w:rPr>
              <w:t>literatura UZUPEŁNIAJĄCA:</w:t>
            </w:r>
          </w:p>
          <w:p w:rsidRPr="00F96BF4" w:rsidR="00D12652" w:rsidP="00D12652" w:rsidRDefault="00D12652" w14:paraId="367BD99F" w14:textId="77777777">
            <w:pPr>
              <w:ind w:left="560" w:hanging="560"/>
              <w:rPr>
                <w:lang w:val="en-US" w:eastAsia="pl-PL"/>
              </w:rPr>
            </w:pPr>
            <w:r w:rsidRPr="00490A3F">
              <w:rPr>
                <w:sz w:val="18"/>
                <w:lang w:val="en-US" w:eastAsia="pl-PL"/>
              </w:rPr>
              <w:t xml:space="preserve">[1] </w:t>
            </w:r>
            <w:r>
              <w:rPr>
                <w:sz w:val="18"/>
                <w:lang w:val="en-US" w:eastAsia="pl-PL"/>
              </w:rPr>
              <w:t xml:space="preserve">Current issues of </w:t>
            </w:r>
            <w:r>
              <w:rPr>
                <w:i/>
                <w:sz w:val="18"/>
                <w:lang w:val="en-US" w:eastAsia="pl-PL"/>
              </w:rPr>
              <w:t>Leadership Quarterly</w:t>
            </w:r>
            <w:r>
              <w:rPr>
                <w:sz w:val="18"/>
                <w:lang w:val="en-US" w:eastAsia="pl-PL"/>
              </w:rPr>
              <w:t>; articles</w:t>
            </w:r>
            <w:r>
              <w:rPr>
                <w:i/>
                <w:sz w:val="18"/>
                <w:lang w:val="en-US" w:eastAsia="pl-PL"/>
              </w:rPr>
              <w:t xml:space="preserve"> </w:t>
            </w:r>
            <w:r>
              <w:rPr>
                <w:sz w:val="18"/>
                <w:lang w:val="en-US" w:eastAsia="pl-PL"/>
              </w:rPr>
              <w:t>selected by the instructor</w:t>
            </w:r>
          </w:p>
          <w:p w:rsidRPr="00F96BF4" w:rsidR="00D12652" w:rsidP="00D12652" w:rsidRDefault="00D12652" w14:paraId="4858799C" w14:textId="77777777">
            <w:pPr>
              <w:ind w:left="560" w:hanging="560"/>
              <w:rPr>
                <w:lang w:val="en-US" w:eastAsia="pl-PL"/>
              </w:rPr>
            </w:pPr>
            <w:r w:rsidRPr="00490A3F">
              <w:rPr>
                <w:sz w:val="18"/>
                <w:lang w:val="en-US" w:eastAsia="pl-PL"/>
              </w:rPr>
              <w:t xml:space="preserve">[2] </w:t>
            </w:r>
            <w:r>
              <w:rPr>
                <w:sz w:val="18"/>
                <w:lang w:val="en-US" w:eastAsia="pl-PL"/>
              </w:rPr>
              <w:t xml:space="preserve">Current issues of </w:t>
            </w:r>
            <w:r>
              <w:rPr>
                <w:i/>
                <w:sz w:val="18"/>
                <w:lang w:val="en-US" w:eastAsia="pl-PL"/>
              </w:rPr>
              <w:t>Academy of Management Review</w:t>
            </w:r>
            <w:r>
              <w:rPr>
                <w:sz w:val="18"/>
                <w:lang w:val="en-US" w:eastAsia="pl-PL"/>
              </w:rPr>
              <w:t>; articles</w:t>
            </w:r>
            <w:r>
              <w:rPr>
                <w:i/>
                <w:sz w:val="18"/>
                <w:lang w:val="en-US" w:eastAsia="pl-PL"/>
              </w:rPr>
              <w:t xml:space="preserve"> </w:t>
            </w:r>
            <w:r>
              <w:rPr>
                <w:sz w:val="18"/>
                <w:lang w:val="en-US" w:eastAsia="pl-PL"/>
              </w:rPr>
              <w:t>selected by the instructor</w:t>
            </w:r>
          </w:p>
          <w:p w:rsidRPr="00D12652" w:rsidR="002B5912" w:rsidP="00E170FC" w:rsidRDefault="002B5912" w14:paraId="11D94CF1" w14:textId="5868A645">
            <w:pPr>
              <w:ind w:left="560" w:hanging="560"/>
              <w:rPr>
                <w:lang w:val="en-US" w:eastAsia="pl-PL"/>
              </w:rPr>
            </w:pPr>
          </w:p>
        </w:tc>
      </w:tr>
      <w:tr w:rsidR="009A3831" w14:paraId="2D29EE56" w14:textId="77777777">
        <w:trPr>
          <w:trHeight w:val="285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9A3831" w:rsidRDefault="00C84573" w14:paraId="5DE4CA18" w14:textId="77777777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Pr="00234080" w:rsidR="009A3831" w:rsidTr="004D7B35" w14:paraId="3DE94E8A" w14:textId="77777777">
        <w:trPr>
          <w:trHeight w:val="355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2B2FBC" w:rsidR="009A3831" w:rsidP="004D7B35" w:rsidRDefault="004D7B35" w14:paraId="3CA91722" w14:textId="1AD74FE1">
            <w:pPr>
              <w:snapToGrid w:val="0"/>
              <w:rPr>
                <w:b/>
                <w:bCs/>
              </w:rPr>
            </w:pPr>
            <w:r w:rsidRPr="002818B9">
              <w:rPr>
                <w:bCs/>
                <w:iCs/>
                <w:lang w:eastAsia="pl-PL"/>
              </w:rPr>
              <w:t>Jolanta Babiak</w:t>
            </w:r>
            <w:r>
              <w:rPr>
                <w:bCs/>
                <w:iCs/>
                <w:lang w:eastAsia="pl-PL"/>
              </w:rPr>
              <w:t>, j</w:t>
            </w:r>
            <w:r w:rsidRPr="002818B9">
              <w:rPr>
                <w:bCs/>
                <w:iCs/>
                <w:lang w:eastAsia="pl-PL"/>
              </w:rPr>
              <w:t>olanta.babiak@pwr.edu.pl</w:t>
            </w:r>
          </w:p>
        </w:tc>
      </w:tr>
    </w:tbl>
    <w:p w:rsidRPr="002B2FBC" w:rsidR="00CB759A" w:rsidP="00EF2200" w:rsidRDefault="00CB759A" w14:paraId="3A76E025" w14:textId="77777777">
      <w:pPr>
        <w:pStyle w:val="Nagwek3"/>
        <w:numPr>
          <w:ilvl w:val="0"/>
          <w:numId w:val="0"/>
        </w:numPr>
        <w:jc w:val="left"/>
      </w:pPr>
    </w:p>
    <w:sectPr w:rsidRPr="002B2FBC" w:rsidR="00CB759A" w:rsidSect="00D0324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418" w:right="1418" w:bottom="1135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E4B2D" w:rsidRDefault="000E4B2D" w14:paraId="7FB865E4" w14:textId="77777777">
      <w:r>
        <w:separator/>
      </w:r>
    </w:p>
  </w:endnote>
  <w:endnote w:type="continuationSeparator" w:id="0">
    <w:p w:rsidR="000E4B2D" w:rsidRDefault="000E4B2D" w14:paraId="3F5E428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HelveticaNeue">
    <w:altName w:val="Arial"/>
    <w:panose1 w:val="02000503000000020004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F0345" w:rsidRDefault="00BF0345" w14:paraId="64D43E84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F0345" w:rsidRDefault="00BF0345" w14:paraId="76CAA934" w14:textId="7777777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F0345" w:rsidRDefault="00BF0345" w14:paraId="413E2BBB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E4B2D" w:rsidRDefault="000E4B2D" w14:paraId="50AD1086" w14:textId="77777777">
      <w:r>
        <w:separator/>
      </w:r>
    </w:p>
  </w:footnote>
  <w:footnote w:type="continuationSeparator" w:id="0">
    <w:p w:rsidR="000E4B2D" w:rsidRDefault="000E4B2D" w14:paraId="64E0943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F0345" w:rsidRDefault="00BF0345" w14:paraId="06A84A8E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F0345" w:rsidRDefault="00BF0345" w14:paraId="31A6D264" w14:textId="7777777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F0345" w:rsidRDefault="00BF0345" w14:paraId="6C64C7C5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xmlns:w="http://schemas.openxmlformats.org/wordprocessingml/2006/main" w:abstractNumId="16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7">
    <w:abstractNumId w:val="16"/>
  </w: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39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3FB"/>
    <w:rsid w:val="00013CF7"/>
    <w:rsid w:val="00014640"/>
    <w:rsid w:val="000156A0"/>
    <w:rsid w:val="00034144"/>
    <w:rsid w:val="00041381"/>
    <w:rsid w:val="00042E0C"/>
    <w:rsid w:val="00044AC4"/>
    <w:rsid w:val="00054669"/>
    <w:rsid w:val="00064123"/>
    <w:rsid w:val="00066475"/>
    <w:rsid w:val="00067B47"/>
    <w:rsid w:val="000757F3"/>
    <w:rsid w:val="00082321"/>
    <w:rsid w:val="00084262"/>
    <w:rsid w:val="00095840"/>
    <w:rsid w:val="000962B6"/>
    <w:rsid w:val="000A0315"/>
    <w:rsid w:val="000A042D"/>
    <w:rsid w:val="000A2D82"/>
    <w:rsid w:val="000A754B"/>
    <w:rsid w:val="000B2EDD"/>
    <w:rsid w:val="000D2204"/>
    <w:rsid w:val="000E0FFB"/>
    <w:rsid w:val="000E365C"/>
    <w:rsid w:val="000E4B2D"/>
    <w:rsid w:val="000F3929"/>
    <w:rsid w:val="000F3A10"/>
    <w:rsid w:val="0010677A"/>
    <w:rsid w:val="00112BB5"/>
    <w:rsid w:val="00113B15"/>
    <w:rsid w:val="00114204"/>
    <w:rsid w:val="00121FE8"/>
    <w:rsid w:val="00126B93"/>
    <w:rsid w:val="00126D92"/>
    <w:rsid w:val="001474FC"/>
    <w:rsid w:val="00157016"/>
    <w:rsid w:val="0016135A"/>
    <w:rsid w:val="00161417"/>
    <w:rsid w:val="00182C94"/>
    <w:rsid w:val="00193412"/>
    <w:rsid w:val="00195696"/>
    <w:rsid w:val="00195BFF"/>
    <w:rsid w:val="00195F9F"/>
    <w:rsid w:val="001A43C0"/>
    <w:rsid w:val="001B1466"/>
    <w:rsid w:val="001B6B2D"/>
    <w:rsid w:val="001D2D77"/>
    <w:rsid w:val="001D58E2"/>
    <w:rsid w:val="001E0D88"/>
    <w:rsid w:val="001F1C1A"/>
    <w:rsid w:val="001F36BB"/>
    <w:rsid w:val="0020624E"/>
    <w:rsid w:val="0020682E"/>
    <w:rsid w:val="0021066E"/>
    <w:rsid w:val="00214BC4"/>
    <w:rsid w:val="00216C3F"/>
    <w:rsid w:val="00221A54"/>
    <w:rsid w:val="0023230F"/>
    <w:rsid w:val="00234080"/>
    <w:rsid w:val="00236A6A"/>
    <w:rsid w:val="00237DB0"/>
    <w:rsid w:val="00247E22"/>
    <w:rsid w:val="00250319"/>
    <w:rsid w:val="00252DBF"/>
    <w:rsid w:val="002648C2"/>
    <w:rsid w:val="00292BFC"/>
    <w:rsid w:val="002A358C"/>
    <w:rsid w:val="002B2B29"/>
    <w:rsid w:val="002B2FBC"/>
    <w:rsid w:val="002B5912"/>
    <w:rsid w:val="002B6AB6"/>
    <w:rsid w:val="002C13D6"/>
    <w:rsid w:val="002C4A38"/>
    <w:rsid w:val="002D7FF3"/>
    <w:rsid w:val="002E286E"/>
    <w:rsid w:val="002F46F4"/>
    <w:rsid w:val="002F4FA3"/>
    <w:rsid w:val="003013A2"/>
    <w:rsid w:val="00312640"/>
    <w:rsid w:val="00330D51"/>
    <w:rsid w:val="003325BF"/>
    <w:rsid w:val="0033626A"/>
    <w:rsid w:val="00361AB9"/>
    <w:rsid w:val="003740EF"/>
    <w:rsid w:val="00374B70"/>
    <w:rsid w:val="003810E9"/>
    <w:rsid w:val="00390B75"/>
    <w:rsid w:val="0039623C"/>
    <w:rsid w:val="003B0A30"/>
    <w:rsid w:val="003C37E7"/>
    <w:rsid w:val="003C650C"/>
    <w:rsid w:val="003E2E54"/>
    <w:rsid w:val="003F183E"/>
    <w:rsid w:val="003F5F77"/>
    <w:rsid w:val="00407B87"/>
    <w:rsid w:val="00434D81"/>
    <w:rsid w:val="004363F8"/>
    <w:rsid w:val="00440E29"/>
    <w:rsid w:val="00445A01"/>
    <w:rsid w:val="00474FDF"/>
    <w:rsid w:val="00476124"/>
    <w:rsid w:val="00477042"/>
    <w:rsid w:val="00480AC6"/>
    <w:rsid w:val="00487489"/>
    <w:rsid w:val="004A0195"/>
    <w:rsid w:val="004A1C8B"/>
    <w:rsid w:val="004A69E4"/>
    <w:rsid w:val="004A7DEB"/>
    <w:rsid w:val="004A7FFC"/>
    <w:rsid w:val="004B13F2"/>
    <w:rsid w:val="004B2951"/>
    <w:rsid w:val="004B3D76"/>
    <w:rsid w:val="004C4B53"/>
    <w:rsid w:val="004D36CA"/>
    <w:rsid w:val="004D6115"/>
    <w:rsid w:val="004D7607"/>
    <w:rsid w:val="004D7B35"/>
    <w:rsid w:val="005030BB"/>
    <w:rsid w:val="0050644A"/>
    <w:rsid w:val="005454F1"/>
    <w:rsid w:val="005475EE"/>
    <w:rsid w:val="00556547"/>
    <w:rsid w:val="00562C35"/>
    <w:rsid w:val="00562E32"/>
    <w:rsid w:val="005732CA"/>
    <w:rsid w:val="005803E3"/>
    <w:rsid w:val="005813EF"/>
    <w:rsid w:val="005849D9"/>
    <w:rsid w:val="00590B78"/>
    <w:rsid w:val="00592BDA"/>
    <w:rsid w:val="005940CD"/>
    <w:rsid w:val="00594550"/>
    <w:rsid w:val="005B128C"/>
    <w:rsid w:val="005C16CA"/>
    <w:rsid w:val="005C3BA6"/>
    <w:rsid w:val="005C5D72"/>
    <w:rsid w:val="005C6F14"/>
    <w:rsid w:val="00603641"/>
    <w:rsid w:val="00603C29"/>
    <w:rsid w:val="00621B56"/>
    <w:rsid w:val="00663BA2"/>
    <w:rsid w:val="006655F8"/>
    <w:rsid w:val="006858A7"/>
    <w:rsid w:val="006B0D90"/>
    <w:rsid w:val="006B2173"/>
    <w:rsid w:val="006C64BB"/>
    <w:rsid w:val="006D0380"/>
    <w:rsid w:val="006D4998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513C4"/>
    <w:rsid w:val="0075459F"/>
    <w:rsid w:val="00765B5D"/>
    <w:rsid w:val="0079469B"/>
    <w:rsid w:val="00794A39"/>
    <w:rsid w:val="007A38FE"/>
    <w:rsid w:val="007B21E5"/>
    <w:rsid w:val="007B30F9"/>
    <w:rsid w:val="007B7A61"/>
    <w:rsid w:val="007C6787"/>
    <w:rsid w:val="007C72CA"/>
    <w:rsid w:val="007D1760"/>
    <w:rsid w:val="007D46F8"/>
    <w:rsid w:val="007D5C79"/>
    <w:rsid w:val="008011DB"/>
    <w:rsid w:val="008112FE"/>
    <w:rsid w:val="00813723"/>
    <w:rsid w:val="0085533D"/>
    <w:rsid w:val="00872694"/>
    <w:rsid w:val="008730C1"/>
    <w:rsid w:val="00874AAA"/>
    <w:rsid w:val="00875BE6"/>
    <w:rsid w:val="00877872"/>
    <w:rsid w:val="008A0AE7"/>
    <w:rsid w:val="008A503C"/>
    <w:rsid w:val="008B3399"/>
    <w:rsid w:val="008C3907"/>
    <w:rsid w:val="008C4D57"/>
    <w:rsid w:val="008F1AD2"/>
    <w:rsid w:val="008F5F86"/>
    <w:rsid w:val="00915194"/>
    <w:rsid w:val="00937508"/>
    <w:rsid w:val="009433BE"/>
    <w:rsid w:val="009639EB"/>
    <w:rsid w:val="00965E7F"/>
    <w:rsid w:val="0096719C"/>
    <w:rsid w:val="00977663"/>
    <w:rsid w:val="00990D32"/>
    <w:rsid w:val="0099110C"/>
    <w:rsid w:val="009A33BF"/>
    <w:rsid w:val="009A3831"/>
    <w:rsid w:val="009B4F3F"/>
    <w:rsid w:val="009B74F0"/>
    <w:rsid w:val="009D49C5"/>
    <w:rsid w:val="009E23F5"/>
    <w:rsid w:val="009E431C"/>
    <w:rsid w:val="00A12397"/>
    <w:rsid w:val="00A12B4B"/>
    <w:rsid w:val="00A309E9"/>
    <w:rsid w:val="00A405D5"/>
    <w:rsid w:val="00A54D20"/>
    <w:rsid w:val="00A677CF"/>
    <w:rsid w:val="00A73274"/>
    <w:rsid w:val="00A83830"/>
    <w:rsid w:val="00AA1C24"/>
    <w:rsid w:val="00AA384C"/>
    <w:rsid w:val="00AA4D2B"/>
    <w:rsid w:val="00AB33CE"/>
    <w:rsid w:val="00AB78D3"/>
    <w:rsid w:val="00AC0C11"/>
    <w:rsid w:val="00AC4224"/>
    <w:rsid w:val="00AD0A53"/>
    <w:rsid w:val="00AD643A"/>
    <w:rsid w:val="00B03744"/>
    <w:rsid w:val="00B1282C"/>
    <w:rsid w:val="00B20D2C"/>
    <w:rsid w:val="00B237F1"/>
    <w:rsid w:val="00B3200B"/>
    <w:rsid w:val="00B3552F"/>
    <w:rsid w:val="00B40B31"/>
    <w:rsid w:val="00B43849"/>
    <w:rsid w:val="00B4771F"/>
    <w:rsid w:val="00B47D1F"/>
    <w:rsid w:val="00B53E01"/>
    <w:rsid w:val="00B56DD9"/>
    <w:rsid w:val="00B67DBD"/>
    <w:rsid w:val="00B721DE"/>
    <w:rsid w:val="00B93878"/>
    <w:rsid w:val="00B972A9"/>
    <w:rsid w:val="00B975A9"/>
    <w:rsid w:val="00BA26EE"/>
    <w:rsid w:val="00BA59FA"/>
    <w:rsid w:val="00BE27A3"/>
    <w:rsid w:val="00BF0345"/>
    <w:rsid w:val="00BF38AF"/>
    <w:rsid w:val="00C1459D"/>
    <w:rsid w:val="00C16DC6"/>
    <w:rsid w:val="00C24AE7"/>
    <w:rsid w:val="00C35AC8"/>
    <w:rsid w:val="00C40469"/>
    <w:rsid w:val="00C44F4D"/>
    <w:rsid w:val="00C45CB2"/>
    <w:rsid w:val="00C54939"/>
    <w:rsid w:val="00C84573"/>
    <w:rsid w:val="00C87AD1"/>
    <w:rsid w:val="00CA5C4D"/>
    <w:rsid w:val="00CB759A"/>
    <w:rsid w:val="00CC204D"/>
    <w:rsid w:val="00CE0349"/>
    <w:rsid w:val="00D03241"/>
    <w:rsid w:val="00D10320"/>
    <w:rsid w:val="00D12652"/>
    <w:rsid w:val="00D20755"/>
    <w:rsid w:val="00D332B9"/>
    <w:rsid w:val="00D376AB"/>
    <w:rsid w:val="00D552A5"/>
    <w:rsid w:val="00D76C38"/>
    <w:rsid w:val="00D81453"/>
    <w:rsid w:val="00D84A92"/>
    <w:rsid w:val="00DA2E73"/>
    <w:rsid w:val="00DA525E"/>
    <w:rsid w:val="00DA630D"/>
    <w:rsid w:val="00DB58D8"/>
    <w:rsid w:val="00DB7C62"/>
    <w:rsid w:val="00DB7F11"/>
    <w:rsid w:val="00DC16A5"/>
    <w:rsid w:val="00DC2494"/>
    <w:rsid w:val="00DC5082"/>
    <w:rsid w:val="00E022A7"/>
    <w:rsid w:val="00E051BD"/>
    <w:rsid w:val="00E170FC"/>
    <w:rsid w:val="00E22F31"/>
    <w:rsid w:val="00E40186"/>
    <w:rsid w:val="00E40C64"/>
    <w:rsid w:val="00E4235B"/>
    <w:rsid w:val="00E52DD3"/>
    <w:rsid w:val="00E5380C"/>
    <w:rsid w:val="00E53CC2"/>
    <w:rsid w:val="00E646A1"/>
    <w:rsid w:val="00E64EEC"/>
    <w:rsid w:val="00E76872"/>
    <w:rsid w:val="00EB330B"/>
    <w:rsid w:val="00EB41AE"/>
    <w:rsid w:val="00EC279C"/>
    <w:rsid w:val="00ED0D2C"/>
    <w:rsid w:val="00ED1D1B"/>
    <w:rsid w:val="00ED7792"/>
    <w:rsid w:val="00ED7A4C"/>
    <w:rsid w:val="00EE3698"/>
    <w:rsid w:val="00EF2200"/>
    <w:rsid w:val="00EF221E"/>
    <w:rsid w:val="00EF2E0E"/>
    <w:rsid w:val="00F06760"/>
    <w:rsid w:val="00F138A7"/>
    <w:rsid w:val="00F1783C"/>
    <w:rsid w:val="00F23EB3"/>
    <w:rsid w:val="00F33A26"/>
    <w:rsid w:val="00F4058A"/>
    <w:rsid w:val="00F47BDA"/>
    <w:rsid w:val="00F516A0"/>
    <w:rsid w:val="00F60A81"/>
    <w:rsid w:val="00F62928"/>
    <w:rsid w:val="00F64B62"/>
    <w:rsid w:val="00F84BEE"/>
    <w:rsid w:val="00FA4EF0"/>
    <w:rsid w:val="00FB2632"/>
    <w:rsid w:val="00FC3901"/>
    <w:rsid w:val="00FC5969"/>
    <w:rsid w:val="00FD177C"/>
    <w:rsid w:val="00FF75C2"/>
    <w:rsid w:val="0BEDE3BE"/>
    <w:rsid w:val="0EDB3F75"/>
    <w:rsid w:val="153A3388"/>
    <w:rsid w:val="21F96810"/>
    <w:rsid w:val="21F96810"/>
    <w:rsid w:val="2D9BF82C"/>
    <w:rsid w:val="3081CF22"/>
    <w:rsid w:val="38249D5E"/>
    <w:rsid w:val="39857CD9"/>
    <w:rsid w:val="3A41EEF9"/>
    <w:rsid w:val="40F2C2E7"/>
    <w:rsid w:val="434C111B"/>
    <w:rsid w:val="48AF84E3"/>
    <w:rsid w:val="4A4B5544"/>
    <w:rsid w:val="4F5DFBDA"/>
    <w:rsid w:val="5A23B78F"/>
    <w:rsid w:val="5CCBB412"/>
    <w:rsid w:val="643C20B4"/>
    <w:rsid w:val="6DDD3836"/>
    <w:rsid w:val="78BDE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735F2E8"/>
  <w15:chartTrackingRefBased/>
  <w15:docId w15:val="{5F99FEC6-CECA-4B2D-8308-1448F02A349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ny" w:default="1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Domylnaczcionkaakapitu2" w:customStyle="1">
    <w:name w:val="Domyślna czcionka akapitu2"/>
  </w:style>
  <w:style w:type="character" w:styleId="WW8Num3z1" w:customStyle="1">
    <w:name w:val="WW8Num3z1"/>
    <w:rPr>
      <w:rFonts w:ascii="Times New Roman" w:hAnsi="Times New Roman" w:eastAsia="Times New Roman" w:cs="Times New Roman"/>
    </w:rPr>
  </w:style>
  <w:style w:type="character" w:styleId="Domylnaczcionkaakapitu1" w:customStyle="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styleId="Nagwek20" w:customStyle="1">
    <w:name w:val="Nagłówek2"/>
    <w:basedOn w:val="Normalny"/>
    <w:next w:val="Tekstpodstawowy"/>
    <w:pPr>
      <w:keepNext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styleId="Podpis2" w:customStyle="1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Indeks" w:customStyle="1">
    <w:name w:val="Indeks"/>
    <w:basedOn w:val="Normalny"/>
    <w:pPr>
      <w:suppressLineNumbers/>
    </w:pPr>
    <w:rPr>
      <w:rFonts w:cs="Mangal"/>
    </w:rPr>
  </w:style>
  <w:style w:type="paragraph" w:styleId="Nagwek10" w:customStyle="1">
    <w:name w:val="Nagłówek1"/>
    <w:basedOn w:val="Normalny"/>
    <w:next w:val="Tekstpodstawowy"/>
    <w:pPr>
      <w:keepNext/>
      <w:spacing w:before="240" w:after="120"/>
    </w:pPr>
    <w:rPr>
      <w:rFonts w:ascii="Arial" w:hAnsi="Arial" w:eastAsia="SimSun" w:cs="Mangal"/>
      <w:sz w:val="28"/>
      <w:szCs w:val="28"/>
    </w:rPr>
  </w:style>
  <w:style w:type="paragraph" w:styleId="Podpis1" w:customStyle="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21" w:customStyle="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</w:rPr>
  </w:style>
  <w:style w:type="paragraph" w:styleId="Zawartoramki" w:customStyle="1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styleId="TekstkomentarzaZnak" w:customStyle="1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styleId="TematkomentarzaZnak" w:customStyle="1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D12652"/>
    <w:pPr>
      <w:suppressAutoHyphens w:val="0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0328F747494E4BB1981BD25F06EF2D" ma:contentTypeVersion="4" ma:contentTypeDescription="Utwórz nowy dokument." ma:contentTypeScope="" ma:versionID="c7bfe1a0834c52da3c76822d50b1c8ae">
  <xsd:schema xmlns:xsd="http://www.w3.org/2001/XMLSchema" xmlns:xs="http://www.w3.org/2001/XMLSchema" xmlns:p="http://schemas.microsoft.com/office/2006/metadata/properties" xmlns:ns2="15fa6619-13e7-4ff5-a27c-d613d3fda2d6" targetNamespace="http://schemas.microsoft.com/office/2006/metadata/properties" ma:root="true" ma:fieldsID="c101b0600ad101a05f6af6c0071f24a5" ns2:_="">
    <xsd:import namespace="15fa6619-13e7-4ff5-a27c-d613d3fda2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a6619-13e7-4ff5-a27c-d613d3fda2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E477EE-24CA-4BE9-AD59-02B2F41A0B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fa6619-13e7-4ff5-a27c-d613d3fda2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258DC6-B9ED-44E0-A064-0AF0F2CA46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671591A-D567-1041-A319-5213C56E50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EC6588-B1B6-4A51-9264-12AF95E43A29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GB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PRZEWODNIK PO PRZEDMIOCIE</dc:title>
  <dc:subject/>
  <dc:creator>Hanna Helman</dc:creator>
  <keywords/>
  <lastModifiedBy>jagoda.mrzyglocka-chojnacka@pwr.edu.pl</lastModifiedBy>
  <revision>4</revision>
  <lastPrinted>2019-01-14T10:42:00.0000000Z</lastPrinted>
  <dcterms:created xsi:type="dcterms:W3CDTF">2021-02-03T20:08:00.0000000Z</dcterms:created>
  <dcterms:modified xsi:type="dcterms:W3CDTF">2021-02-09T07:53:43.0735438Z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